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ackground w:color="F2DBDB"/>
  <w:body>
    <w:p w:rsidR="00481FF2" w:rsidRDefault="00481FF2">
      <w:pPr>
        <w:spacing w:line="360" w:lineRule="auto"/>
        <w:jc w:val="both"/>
        <w:rPr>
          <w:rFonts w:ascii="Calibri" w:hAnsi="Calibri"/>
          <w:sz w:val="48"/>
          <w:szCs w:val="48"/>
        </w:rPr>
      </w:pPr>
    </w:p>
    <w:p w:rsidR="00481FF2" w:rsidRDefault="00481FF2">
      <w:pPr>
        <w:spacing w:line="360" w:lineRule="auto"/>
        <w:jc w:val="both"/>
        <w:rPr>
          <w:rFonts w:ascii="Calibri" w:hAnsi="Calibri"/>
          <w:sz w:val="48"/>
          <w:szCs w:val="48"/>
        </w:rPr>
      </w:pPr>
    </w:p>
    <w:p w:rsidR="00481FF2" w:rsidRDefault="00481FF2">
      <w:pPr>
        <w:pBdr>
          <w:top w:val="single" w:sz="4" w:space="1" w:color="000000"/>
          <w:left w:val="single" w:sz="4" w:space="4" w:color="000000"/>
          <w:bottom w:val="single" w:sz="4" w:space="1" w:color="000000"/>
          <w:right w:val="single" w:sz="4" w:space="4" w:color="000000"/>
        </w:pBdr>
        <w:spacing w:line="360" w:lineRule="auto"/>
        <w:jc w:val="center"/>
        <w:rPr>
          <w:rFonts w:ascii="Calibri" w:hAnsi="Calibri"/>
          <w:b/>
          <w:sz w:val="32"/>
          <w:szCs w:val="32"/>
        </w:rPr>
      </w:pPr>
      <w:r>
        <w:rPr>
          <w:rFonts w:ascii="Calibri" w:hAnsi="Calibri"/>
          <w:b/>
          <w:sz w:val="32"/>
          <w:szCs w:val="32"/>
        </w:rPr>
        <w:t xml:space="preserve">UNIVERSITA’ DEGLI STUDI </w:t>
      </w:r>
      <w:proofErr w:type="spellStart"/>
      <w:r>
        <w:rPr>
          <w:rFonts w:ascii="Calibri" w:hAnsi="Calibri"/>
          <w:b/>
          <w:sz w:val="32"/>
          <w:szCs w:val="32"/>
        </w:rPr>
        <w:t>DI</w:t>
      </w:r>
      <w:proofErr w:type="spellEnd"/>
      <w:r>
        <w:rPr>
          <w:rFonts w:ascii="Calibri" w:hAnsi="Calibri"/>
          <w:b/>
          <w:sz w:val="32"/>
          <w:szCs w:val="32"/>
        </w:rPr>
        <w:t xml:space="preserve"> TORINO</w:t>
      </w:r>
    </w:p>
    <w:p w:rsidR="00481FF2" w:rsidRDefault="00481FF2">
      <w:pPr>
        <w:pBdr>
          <w:top w:val="single" w:sz="4" w:space="1" w:color="000000"/>
          <w:left w:val="single" w:sz="4" w:space="4" w:color="000000"/>
          <w:bottom w:val="single" w:sz="4" w:space="1" w:color="000000"/>
          <w:right w:val="single" w:sz="4" w:space="4" w:color="000000"/>
        </w:pBdr>
        <w:spacing w:line="360" w:lineRule="auto"/>
        <w:jc w:val="center"/>
        <w:rPr>
          <w:rFonts w:ascii="Calibri" w:hAnsi="Calibri"/>
          <w:b/>
          <w:sz w:val="32"/>
          <w:szCs w:val="32"/>
        </w:rPr>
      </w:pPr>
      <w:r>
        <w:rPr>
          <w:rFonts w:ascii="Calibri" w:hAnsi="Calibri"/>
          <w:b/>
          <w:sz w:val="32"/>
          <w:szCs w:val="32"/>
        </w:rPr>
        <w:t xml:space="preserve">FACOLTA’ </w:t>
      </w:r>
      <w:proofErr w:type="spellStart"/>
      <w:r>
        <w:rPr>
          <w:rFonts w:ascii="Calibri" w:hAnsi="Calibri"/>
          <w:b/>
          <w:sz w:val="32"/>
          <w:szCs w:val="32"/>
        </w:rPr>
        <w:t>DI</w:t>
      </w:r>
      <w:proofErr w:type="spellEnd"/>
      <w:r>
        <w:rPr>
          <w:rFonts w:ascii="Calibri" w:hAnsi="Calibri"/>
          <w:b/>
          <w:sz w:val="32"/>
          <w:szCs w:val="32"/>
        </w:rPr>
        <w:t xml:space="preserve"> SCIENZE DELLA FORMAZIONE</w:t>
      </w:r>
    </w:p>
    <w:p w:rsidR="00481FF2" w:rsidRDefault="00481FF2">
      <w:pPr>
        <w:spacing w:line="360" w:lineRule="auto"/>
        <w:jc w:val="both"/>
        <w:rPr>
          <w:rFonts w:ascii="Calibri" w:hAnsi="Calibri"/>
          <w:sz w:val="48"/>
          <w:szCs w:val="48"/>
        </w:rPr>
      </w:pPr>
    </w:p>
    <w:p w:rsidR="00481FF2" w:rsidRDefault="00481FF2">
      <w:pPr>
        <w:spacing w:line="360" w:lineRule="auto"/>
        <w:jc w:val="center"/>
        <w:rPr>
          <w:rFonts w:ascii="Calibri" w:hAnsi="Calibri"/>
          <w:b/>
          <w:sz w:val="32"/>
          <w:szCs w:val="32"/>
        </w:rPr>
      </w:pPr>
      <w:r>
        <w:rPr>
          <w:rFonts w:ascii="Calibri" w:hAnsi="Calibri"/>
          <w:b/>
          <w:sz w:val="32"/>
          <w:szCs w:val="32"/>
        </w:rPr>
        <w:t xml:space="preserve">RICERCA EMPIRICA </w:t>
      </w:r>
    </w:p>
    <w:p w:rsidR="00481FF2" w:rsidRDefault="00481FF2">
      <w:pPr>
        <w:spacing w:line="360" w:lineRule="auto"/>
        <w:jc w:val="center"/>
        <w:rPr>
          <w:rFonts w:ascii="Calibri" w:hAnsi="Calibri"/>
          <w:b/>
          <w:sz w:val="32"/>
          <w:szCs w:val="32"/>
        </w:rPr>
      </w:pPr>
      <w:proofErr w:type="spellStart"/>
      <w:proofErr w:type="gramStart"/>
      <w:r>
        <w:rPr>
          <w:rFonts w:ascii="Calibri" w:hAnsi="Calibri"/>
          <w:b/>
          <w:sz w:val="32"/>
          <w:szCs w:val="32"/>
        </w:rPr>
        <w:t>DI</w:t>
      </w:r>
      <w:proofErr w:type="spellEnd"/>
      <w:proofErr w:type="gramEnd"/>
    </w:p>
    <w:p w:rsidR="00481FF2" w:rsidRDefault="00481FF2">
      <w:pPr>
        <w:spacing w:line="360" w:lineRule="auto"/>
        <w:jc w:val="center"/>
        <w:rPr>
          <w:rFonts w:ascii="Calibri" w:hAnsi="Calibri"/>
          <w:b/>
          <w:sz w:val="32"/>
          <w:szCs w:val="32"/>
        </w:rPr>
      </w:pPr>
      <w:r>
        <w:rPr>
          <w:rFonts w:ascii="Calibri" w:hAnsi="Calibri"/>
          <w:b/>
          <w:sz w:val="32"/>
          <w:szCs w:val="32"/>
        </w:rPr>
        <w:t>PEDAGOGIA SPERIMENTALE B</w:t>
      </w:r>
    </w:p>
    <w:p w:rsidR="00481FF2" w:rsidRDefault="00481FF2">
      <w:pPr>
        <w:spacing w:line="360" w:lineRule="auto"/>
        <w:jc w:val="center"/>
        <w:rPr>
          <w:rFonts w:ascii="Calibri" w:hAnsi="Calibri"/>
          <w:b/>
          <w:i/>
          <w:sz w:val="32"/>
          <w:szCs w:val="32"/>
        </w:rPr>
      </w:pPr>
      <w:r>
        <w:rPr>
          <w:rFonts w:ascii="Calibri" w:hAnsi="Calibri"/>
          <w:b/>
          <w:i/>
          <w:sz w:val="32"/>
          <w:szCs w:val="32"/>
        </w:rPr>
        <w:t>PROF.</w:t>
      </w:r>
      <w:proofErr w:type="gramStart"/>
      <w:r>
        <w:rPr>
          <w:rFonts w:ascii="Calibri" w:hAnsi="Calibri"/>
          <w:b/>
          <w:i/>
          <w:sz w:val="32"/>
          <w:szCs w:val="32"/>
        </w:rPr>
        <w:t xml:space="preserve">  </w:t>
      </w:r>
      <w:proofErr w:type="gramEnd"/>
      <w:r>
        <w:rPr>
          <w:rFonts w:ascii="Calibri" w:hAnsi="Calibri"/>
          <w:b/>
          <w:i/>
          <w:sz w:val="32"/>
          <w:szCs w:val="32"/>
        </w:rPr>
        <w:t xml:space="preserve">Roberto </w:t>
      </w:r>
      <w:proofErr w:type="spellStart"/>
      <w:r>
        <w:rPr>
          <w:rFonts w:ascii="Calibri" w:hAnsi="Calibri"/>
          <w:b/>
          <w:i/>
          <w:sz w:val="32"/>
          <w:szCs w:val="32"/>
        </w:rPr>
        <w:t>Trinchero</w:t>
      </w:r>
      <w:proofErr w:type="spellEnd"/>
    </w:p>
    <w:p w:rsidR="00481FF2" w:rsidRDefault="00481FF2">
      <w:pPr>
        <w:spacing w:line="360" w:lineRule="auto"/>
        <w:jc w:val="center"/>
        <w:rPr>
          <w:rFonts w:ascii="Calibri" w:hAnsi="Calibri"/>
          <w:i/>
          <w:sz w:val="32"/>
          <w:szCs w:val="32"/>
        </w:rPr>
      </w:pPr>
    </w:p>
    <w:p w:rsidR="00481FF2" w:rsidRDefault="00481FF2">
      <w:pPr>
        <w:jc w:val="center"/>
        <w:rPr>
          <w:rFonts w:ascii="Calibri" w:hAnsi="Calibri"/>
          <w:b/>
          <w:sz w:val="32"/>
          <w:szCs w:val="32"/>
        </w:rPr>
      </w:pPr>
      <w:r>
        <w:rPr>
          <w:rFonts w:ascii="Calibri" w:hAnsi="Calibri"/>
          <w:b/>
          <w:sz w:val="32"/>
          <w:szCs w:val="32"/>
        </w:rPr>
        <w:t xml:space="preserve">DIPARTIMENTO </w:t>
      </w:r>
      <w:proofErr w:type="spellStart"/>
      <w:r>
        <w:rPr>
          <w:rFonts w:ascii="Calibri" w:hAnsi="Calibri"/>
          <w:b/>
          <w:sz w:val="32"/>
          <w:szCs w:val="32"/>
        </w:rPr>
        <w:t>DI</w:t>
      </w:r>
      <w:proofErr w:type="spellEnd"/>
      <w:r>
        <w:rPr>
          <w:rFonts w:ascii="Calibri" w:hAnsi="Calibri"/>
          <w:b/>
          <w:sz w:val="32"/>
          <w:szCs w:val="32"/>
        </w:rPr>
        <w:t xml:space="preserve"> SCIENZE DELL’EDUCAZIONE</w:t>
      </w:r>
    </w:p>
    <w:p w:rsidR="00481FF2" w:rsidRDefault="00481FF2">
      <w:pPr>
        <w:jc w:val="center"/>
        <w:rPr>
          <w:rFonts w:ascii="Calibri" w:hAnsi="Calibri"/>
          <w:b/>
          <w:sz w:val="32"/>
          <w:szCs w:val="32"/>
        </w:rPr>
      </w:pPr>
      <w:r>
        <w:rPr>
          <w:rFonts w:ascii="Calibri" w:hAnsi="Calibri"/>
          <w:b/>
          <w:sz w:val="32"/>
          <w:szCs w:val="32"/>
        </w:rPr>
        <w:t>E DELLA FORMAZIONE</w:t>
      </w:r>
    </w:p>
    <w:p w:rsidR="00481FF2" w:rsidRDefault="00481FF2">
      <w:pPr>
        <w:spacing w:line="360" w:lineRule="auto"/>
        <w:jc w:val="both"/>
        <w:rPr>
          <w:rFonts w:ascii="Calibri" w:hAnsi="Calibri"/>
          <w:sz w:val="32"/>
          <w:szCs w:val="32"/>
        </w:rPr>
      </w:pPr>
    </w:p>
    <w:p w:rsidR="00481FF2" w:rsidRDefault="00481FF2">
      <w:pPr>
        <w:spacing w:line="360" w:lineRule="auto"/>
        <w:jc w:val="both"/>
        <w:rPr>
          <w:rFonts w:ascii="Calibri" w:hAnsi="Calibri"/>
          <w:sz w:val="32"/>
          <w:szCs w:val="32"/>
        </w:rPr>
      </w:pPr>
    </w:p>
    <w:p w:rsidR="00481FF2" w:rsidRDefault="00481FF2">
      <w:pPr>
        <w:jc w:val="both"/>
        <w:rPr>
          <w:rFonts w:ascii="Calibri" w:hAnsi="Calibri"/>
          <w:b/>
          <w:sz w:val="28"/>
          <w:szCs w:val="28"/>
        </w:rPr>
      </w:pPr>
      <w:r>
        <w:rPr>
          <w:rFonts w:ascii="Calibri" w:hAnsi="Calibri"/>
          <w:sz w:val="28"/>
          <w:szCs w:val="28"/>
        </w:rPr>
        <w:t>Curriculum</w:t>
      </w:r>
      <w:proofErr w:type="gramStart"/>
      <w:r>
        <w:rPr>
          <w:rFonts w:ascii="Calibri" w:hAnsi="Calibri"/>
          <w:sz w:val="28"/>
          <w:szCs w:val="28"/>
        </w:rPr>
        <w:t>:</w:t>
      </w:r>
      <w:proofErr w:type="gramEnd"/>
      <w:r>
        <w:rPr>
          <w:rFonts w:ascii="Calibri" w:hAnsi="Calibri"/>
          <w:b/>
          <w:sz w:val="28"/>
          <w:szCs w:val="28"/>
        </w:rPr>
        <w:t>Educatore Professionale Socio-Culturale</w:t>
      </w:r>
    </w:p>
    <w:p w:rsidR="00481FF2" w:rsidRDefault="00481FF2">
      <w:pPr>
        <w:jc w:val="both"/>
        <w:rPr>
          <w:rFonts w:ascii="Calibri" w:hAnsi="Calibri"/>
          <w:sz w:val="28"/>
          <w:szCs w:val="28"/>
        </w:rPr>
      </w:pPr>
      <w:r>
        <w:rPr>
          <w:rFonts w:ascii="Calibri" w:hAnsi="Calibri"/>
          <w:sz w:val="28"/>
          <w:szCs w:val="28"/>
        </w:rPr>
        <w:t>Candidat</w:t>
      </w:r>
      <w:r w:rsidR="00ED0B41">
        <w:rPr>
          <w:rFonts w:ascii="Calibri" w:hAnsi="Calibri"/>
          <w:sz w:val="28"/>
          <w:szCs w:val="28"/>
        </w:rPr>
        <w:t>i:</w:t>
      </w:r>
      <w:r w:rsidR="00ED0B41">
        <w:rPr>
          <w:rFonts w:ascii="Calibri" w:hAnsi="Calibri"/>
          <w:sz w:val="28"/>
          <w:szCs w:val="28"/>
        </w:rPr>
        <w:tab/>
        <w:t xml:space="preserve"> </w:t>
      </w:r>
      <w:proofErr w:type="spellStart"/>
      <w:r w:rsidR="00ED0B41">
        <w:rPr>
          <w:rFonts w:ascii="Calibri" w:hAnsi="Calibri"/>
          <w:sz w:val="28"/>
          <w:szCs w:val="28"/>
        </w:rPr>
        <w:t>Cojocaru</w:t>
      </w:r>
      <w:proofErr w:type="spellEnd"/>
      <w:r w:rsidR="00ED0B41">
        <w:rPr>
          <w:rFonts w:ascii="Calibri" w:hAnsi="Calibri"/>
          <w:sz w:val="28"/>
          <w:szCs w:val="28"/>
        </w:rPr>
        <w:t xml:space="preserve"> </w:t>
      </w:r>
      <w:proofErr w:type="spellStart"/>
      <w:r w:rsidR="00ED0B41">
        <w:rPr>
          <w:rFonts w:ascii="Calibri" w:hAnsi="Calibri"/>
          <w:sz w:val="28"/>
          <w:szCs w:val="28"/>
        </w:rPr>
        <w:t>Ruxandra</w:t>
      </w:r>
      <w:proofErr w:type="spellEnd"/>
      <w:proofErr w:type="gramStart"/>
      <w:r w:rsidR="00ED0B41">
        <w:rPr>
          <w:rFonts w:ascii="Calibri" w:hAnsi="Calibri"/>
          <w:sz w:val="28"/>
          <w:szCs w:val="28"/>
        </w:rPr>
        <w:t xml:space="preserve">  </w:t>
      </w:r>
      <w:proofErr w:type="gramEnd"/>
      <w:r w:rsidR="00ED0B41">
        <w:rPr>
          <w:rFonts w:ascii="Calibri" w:hAnsi="Calibri"/>
          <w:sz w:val="28"/>
          <w:szCs w:val="28"/>
        </w:rPr>
        <w:t>Emilia</w:t>
      </w:r>
    </w:p>
    <w:p w:rsidR="00481FF2" w:rsidRDefault="00481FF2">
      <w:pPr>
        <w:ind w:left="708" w:firstLine="708"/>
        <w:jc w:val="both"/>
        <w:rPr>
          <w:rFonts w:ascii="Calibri" w:hAnsi="Calibri"/>
          <w:sz w:val="28"/>
          <w:szCs w:val="28"/>
        </w:rPr>
      </w:pPr>
      <w:r>
        <w:rPr>
          <w:rFonts w:ascii="Calibri" w:hAnsi="Calibri"/>
          <w:sz w:val="28"/>
          <w:szCs w:val="28"/>
        </w:rPr>
        <w:t xml:space="preserve"> </w:t>
      </w:r>
      <w:proofErr w:type="spellStart"/>
      <w:r>
        <w:rPr>
          <w:rFonts w:ascii="Calibri" w:hAnsi="Calibri"/>
          <w:sz w:val="28"/>
          <w:szCs w:val="28"/>
        </w:rPr>
        <w:t>Cazzola</w:t>
      </w:r>
      <w:proofErr w:type="spellEnd"/>
      <w:proofErr w:type="gramStart"/>
      <w:r>
        <w:rPr>
          <w:rFonts w:ascii="Calibri" w:hAnsi="Calibri"/>
          <w:sz w:val="28"/>
          <w:szCs w:val="28"/>
        </w:rPr>
        <w:t xml:space="preserve">      </w:t>
      </w:r>
      <w:proofErr w:type="gramEnd"/>
      <w:r>
        <w:rPr>
          <w:rFonts w:ascii="Calibri" w:hAnsi="Calibri"/>
          <w:sz w:val="28"/>
          <w:szCs w:val="28"/>
        </w:rPr>
        <w:t>Alessio</w:t>
      </w:r>
    </w:p>
    <w:p w:rsidR="00481FF2" w:rsidRDefault="00134A7B">
      <w:pPr>
        <w:ind w:left="708" w:firstLine="708"/>
        <w:jc w:val="both"/>
        <w:rPr>
          <w:rFonts w:ascii="Calibri" w:hAnsi="Calibri"/>
          <w:sz w:val="28"/>
          <w:szCs w:val="28"/>
        </w:rPr>
      </w:pPr>
      <w:r>
        <w:rPr>
          <w:rFonts w:ascii="Calibri" w:hAnsi="Calibri"/>
          <w:sz w:val="28"/>
          <w:szCs w:val="28"/>
        </w:rPr>
        <w:t xml:space="preserve"> </w:t>
      </w:r>
      <w:proofErr w:type="spellStart"/>
      <w:r>
        <w:rPr>
          <w:rFonts w:ascii="Calibri" w:hAnsi="Calibri"/>
          <w:sz w:val="28"/>
          <w:szCs w:val="28"/>
        </w:rPr>
        <w:t>Di</w:t>
      </w:r>
      <w:r w:rsidR="00481FF2">
        <w:rPr>
          <w:rFonts w:ascii="Calibri" w:hAnsi="Calibri"/>
          <w:sz w:val="28"/>
          <w:szCs w:val="28"/>
        </w:rPr>
        <w:t>Berti</w:t>
      </w:r>
      <w:proofErr w:type="spellEnd"/>
      <w:r w:rsidR="00481FF2">
        <w:rPr>
          <w:rFonts w:ascii="Calibri" w:hAnsi="Calibri"/>
          <w:sz w:val="28"/>
          <w:szCs w:val="28"/>
        </w:rPr>
        <w:t xml:space="preserve">      Maura</w:t>
      </w:r>
    </w:p>
    <w:p w:rsidR="00481FF2" w:rsidRDefault="00481FF2">
      <w:pPr>
        <w:jc w:val="both"/>
        <w:rPr>
          <w:rFonts w:ascii="Calibri" w:hAnsi="Calibri"/>
          <w:b/>
          <w:sz w:val="28"/>
          <w:szCs w:val="28"/>
        </w:rPr>
      </w:pPr>
      <w:r>
        <w:rPr>
          <w:rFonts w:ascii="Calibri" w:hAnsi="Calibri"/>
          <w:sz w:val="28"/>
          <w:szCs w:val="28"/>
        </w:rPr>
        <w:t xml:space="preserve">Curriculum: </w:t>
      </w:r>
      <w:r>
        <w:rPr>
          <w:rFonts w:ascii="Calibri" w:hAnsi="Calibri"/>
          <w:b/>
          <w:sz w:val="28"/>
          <w:szCs w:val="28"/>
        </w:rPr>
        <w:t>Formatore a Distanza</w:t>
      </w:r>
    </w:p>
    <w:p w:rsidR="00481FF2" w:rsidRDefault="00481FF2">
      <w:pPr>
        <w:jc w:val="both"/>
        <w:rPr>
          <w:rFonts w:ascii="Calibri" w:hAnsi="Calibri"/>
          <w:sz w:val="28"/>
          <w:szCs w:val="28"/>
        </w:rPr>
      </w:pPr>
      <w:r>
        <w:rPr>
          <w:rFonts w:ascii="Calibri" w:hAnsi="Calibri"/>
          <w:sz w:val="28"/>
          <w:szCs w:val="28"/>
        </w:rPr>
        <w:t xml:space="preserve">Candidati: </w:t>
      </w:r>
      <w:r>
        <w:rPr>
          <w:rFonts w:ascii="Calibri" w:hAnsi="Calibri"/>
          <w:sz w:val="28"/>
          <w:szCs w:val="28"/>
        </w:rPr>
        <w:tab/>
      </w:r>
      <w:proofErr w:type="spellStart"/>
      <w:r>
        <w:rPr>
          <w:rFonts w:ascii="Calibri" w:hAnsi="Calibri"/>
          <w:sz w:val="28"/>
          <w:szCs w:val="28"/>
        </w:rPr>
        <w:t>Macca</w:t>
      </w:r>
      <w:proofErr w:type="spellEnd"/>
      <w:r>
        <w:rPr>
          <w:rFonts w:ascii="Calibri" w:hAnsi="Calibri"/>
          <w:sz w:val="28"/>
          <w:szCs w:val="28"/>
        </w:rPr>
        <w:t xml:space="preserve">        Antonella</w:t>
      </w:r>
    </w:p>
    <w:p w:rsidR="00481FF2" w:rsidRDefault="00481FF2">
      <w:pPr>
        <w:spacing w:line="360" w:lineRule="auto"/>
        <w:rPr>
          <w:rFonts w:ascii="Calibri" w:hAnsi="Calibri"/>
          <w:b/>
          <w:sz w:val="32"/>
          <w:szCs w:val="32"/>
        </w:rPr>
      </w:pPr>
    </w:p>
    <w:p w:rsidR="00481FF2" w:rsidRDefault="00481FF2">
      <w:pPr>
        <w:spacing w:line="360" w:lineRule="auto"/>
        <w:jc w:val="center"/>
        <w:rPr>
          <w:rFonts w:ascii="Calibri" w:hAnsi="Calibri"/>
          <w:b/>
          <w:sz w:val="32"/>
          <w:szCs w:val="32"/>
        </w:rPr>
      </w:pPr>
      <w:r>
        <w:rPr>
          <w:rFonts w:ascii="Calibri" w:hAnsi="Calibri"/>
          <w:b/>
          <w:sz w:val="32"/>
          <w:szCs w:val="32"/>
        </w:rPr>
        <w:t>ANNO ACCADEMICO 2010/2011</w:t>
      </w:r>
    </w:p>
    <w:p w:rsidR="00481FF2" w:rsidRDefault="00481FF2">
      <w:pPr>
        <w:pStyle w:val="Sottotitolo"/>
        <w:rPr>
          <w:rFonts w:ascii="Calibri" w:hAnsi="Calibri"/>
          <w:b/>
          <w:sz w:val="28"/>
          <w:szCs w:val="28"/>
        </w:rPr>
      </w:pPr>
      <w:r>
        <w:rPr>
          <w:rFonts w:ascii="Calibri" w:hAnsi="Calibri"/>
          <w:b/>
          <w:sz w:val="28"/>
          <w:szCs w:val="28"/>
        </w:rPr>
        <w:t xml:space="preserve">RELAZIONE </w:t>
      </w:r>
      <w:proofErr w:type="spellStart"/>
      <w:r>
        <w:rPr>
          <w:rFonts w:ascii="Calibri" w:hAnsi="Calibri"/>
          <w:b/>
          <w:sz w:val="28"/>
          <w:szCs w:val="28"/>
        </w:rPr>
        <w:t>DI</w:t>
      </w:r>
      <w:proofErr w:type="spellEnd"/>
      <w:r>
        <w:rPr>
          <w:rFonts w:ascii="Calibri" w:hAnsi="Calibri"/>
          <w:b/>
          <w:sz w:val="28"/>
          <w:szCs w:val="28"/>
        </w:rPr>
        <w:t xml:space="preserve"> RICERCA EMPIRICA</w:t>
      </w:r>
    </w:p>
    <w:p w:rsidR="00481FF2" w:rsidRDefault="00481FF2">
      <w:pPr>
        <w:spacing w:line="360" w:lineRule="auto"/>
        <w:jc w:val="center"/>
        <w:rPr>
          <w:rFonts w:ascii="Calibri" w:hAnsi="Calibri"/>
          <w:sz w:val="36"/>
          <w:szCs w:val="36"/>
        </w:rPr>
      </w:pPr>
      <w:r>
        <w:rPr>
          <w:rFonts w:ascii="Calibri" w:hAnsi="Calibri"/>
          <w:sz w:val="36"/>
          <w:szCs w:val="36"/>
        </w:rPr>
        <w:t>GLI ADOLESCENTI E I NUOVI MEDIA</w:t>
      </w:r>
    </w:p>
    <w:p w:rsidR="00481FF2" w:rsidRDefault="00481FF2">
      <w:pPr>
        <w:spacing w:line="360" w:lineRule="auto"/>
        <w:jc w:val="both"/>
        <w:rPr>
          <w:rFonts w:ascii="Calibri" w:hAnsi="Calibri"/>
          <w:sz w:val="48"/>
          <w:szCs w:val="48"/>
        </w:rPr>
      </w:pPr>
      <w:r>
        <w:rPr>
          <w:rFonts w:ascii="Calibri" w:hAnsi="Calibri"/>
          <w:sz w:val="48"/>
          <w:szCs w:val="48"/>
        </w:rPr>
        <w:t>Premessa</w:t>
      </w:r>
    </w:p>
    <w:p w:rsidR="00481FF2" w:rsidRDefault="00481FF2">
      <w:pPr>
        <w:autoSpaceDE w:val="0"/>
        <w:spacing w:line="360" w:lineRule="auto"/>
        <w:jc w:val="both"/>
        <w:rPr>
          <w:rFonts w:ascii="Calibri" w:hAnsi="Calibri" w:cs="AppleGaramond-Light"/>
          <w:color w:val="231F20"/>
          <w:sz w:val="28"/>
          <w:szCs w:val="28"/>
        </w:rPr>
      </w:pPr>
      <w:r>
        <w:rPr>
          <w:rFonts w:ascii="Calibri" w:hAnsi="Calibri" w:cs="AppleGaramond-Light"/>
          <w:color w:val="231F20"/>
          <w:sz w:val="28"/>
          <w:szCs w:val="28"/>
        </w:rPr>
        <w:t xml:space="preserve">I Nuovi Media - in particolare internet e cellulari - rappresentano un </w:t>
      </w:r>
      <w:proofErr w:type="gramStart"/>
      <w:r>
        <w:rPr>
          <w:rFonts w:ascii="Calibri" w:hAnsi="Calibri" w:cs="AppleGaramond-Light"/>
          <w:color w:val="231F20"/>
          <w:sz w:val="28"/>
          <w:szCs w:val="28"/>
        </w:rPr>
        <w:t>aspetto</w:t>
      </w:r>
      <w:proofErr w:type="gramEnd"/>
      <w:r>
        <w:rPr>
          <w:rFonts w:ascii="Calibri" w:hAnsi="Calibri" w:cs="AppleGaramond-Light"/>
          <w:color w:val="231F20"/>
          <w:sz w:val="28"/>
          <w:szCs w:val="28"/>
        </w:rPr>
        <w:t xml:space="preserve"> </w:t>
      </w:r>
      <w:proofErr w:type="gramStart"/>
      <w:r>
        <w:rPr>
          <w:rFonts w:ascii="Calibri" w:hAnsi="Calibri" w:cs="AppleGaramond-Light"/>
          <w:color w:val="231F20"/>
          <w:sz w:val="28"/>
          <w:szCs w:val="28"/>
        </w:rPr>
        <w:t>esistenziale</w:t>
      </w:r>
      <w:proofErr w:type="gramEnd"/>
      <w:r>
        <w:rPr>
          <w:rFonts w:ascii="Calibri" w:hAnsi="Calibri" w:cs="AppleGaramond-Light"/>
          <w:color w:val="231F20"/>
          <w:sz w:val="28"/>
          <w:szCs w:val="28"/>
        </w:rPr>
        <w:t xml:space="preserve"> importante nella vita dei giovani della società contemporanea, poiché aprono ad un mondo di relazioni, di emozioni,di informazioni e di apprendimento che offre opportunità di crescita senza precedenti. Un territorio affascinante, sconfinato e facilmente accessibile.</w:t>
      </w:r>
    </w:p>
    <w:p w:rsidR="00481FF2" w:rsidRDefault="00481FF2">
      <w:pPr>
        <w:spacing w:line="360" w:lineRule="auto"/>
        <w:jc w:val="both"/>
        <w:rPr>
          <w:rFonts w:ascii="Calibri" w:hAnsi="Calibri"/>
          <w:sz w:val="28"/>
          <w:szCs w:val="28"/>
        </w:rPr>
      </w:pPr>
      <w:r>
        <w:rPr>
          <w:rFonts w:ascii="Calibri" w:hAnsi="Calibri"/>
          <w:sz w:val="28"/>
          <w:szCs w:val="28"/>
        </w:rPr>
        <w:t xml:space="preserve">Nella società contemporanea, quindi, la massiccia presenza delle tecnologie condiziona il nostro stile di vita: l’interazione virtuale è un’attività quotidiana, soprattutto nelle vite dei più giovani, </w:t>
      </w:r>
      <w:proofErr w:type="gramStart"/>
      <w:r>
        <w:rPr>
          <w:rFonts w:ascii="Calibri" w:hAnsi="Calibri"/>
          <w:sz w:val="28"/>
          <w:szCs w:val="28"/>
        </w:rPr>
        <w:t>i quali</w:t>
      </w:r>
      <w:proofErr w:type="gramEnd"/>
      <w:r>
        <w:rPr>
          <w:rFonts w:ascii="Calibri" w:hAnsi="Calibri"/>
          <w:sz w:val="28"/>
          <w:szCs w:val="28"/>
        </w:rPr>
        <w:t xml:space="preserve"> amano trascorrere gran parte del loro tempo davanti a videogiochi, navigando e chattando sul Web, </w:t>
      </w:r>
      <w:proofErr w:type="spellStart"/>
      <w:r>
        <w:rPr>
          <w:rFonts w:ascii="Calibri" w:hAnsi="Calibri"/>
          <w:sz w:val="28"/>
          <w:szCs w:val="28"/>
        </w:rPr>
        <w:t>messaggiando</w:t>
      </w:r>
      <w:proofErr w:type="spellEnd"/>
      <w:r>
        <w:rPr>
          <w:rFonts w:ascii="Calibri" w:hAnsi="Calibri"/>
          <w:sz w:val="28"/>
          <w:szCs w:val="28"/>
        </w:rPr>
        <w:t xml:space="preserve"> col telefonino.</w:t>
      </w:r>
    </w:p>
    <w:p w:rsidR="00481FF2" w:rsidRDefault="00481FF2">
      <w:pPr>
        <w:spacing w:line="360" w:lineRule="auto"/>
        <w:jc w:val="both"/>
        <w:rPr>
          <w:rFonts w:ascii="Calibri" w:hAnsi="Calibri"/>
          <w:sz w:val="28"/>
          <w:szCs w:val="28"/>
        </w:rPr>
      </w:pPr>
      <w:r>
        <w:rPr>
          <w:rFonts w:ascii="Calibri" w:hAnsi="Calibri"/>
          <w:sz w:val="28"/>
          <w:szCs w:val="28"/>
        </w:rPr>
        <w:t xml:space="preserve"> Ritenendolo un tema importante, con questa ricerca abbiamo cercato di indagare sulle buone ragioni di tale tendenza nella vita dei ragazzi, facendo riferimento alla seguente scaletta di ricerca:</w:t>
      </w:r>
    </w:p>
    <w:p w:rsidR="00481FF2" w:rsidRDefault="00481FF2">
      <w:pPr>
        <w:spacing w:line="360" w:lineRule="auto"/>
        <w:jc w:val="both"/>
        <w:rPr>
          <w:rFonts w:ascii="Garamond" w:hAnsi="Garamond"/>
          <w:i/>
          <w:sz w:val="36"/>
          <w:szCs w:val="36"/>
        </w:rPr>
      </w:pPr>
    </w:p>
    <w:p w:rsidR="00481FF2" w:rsidRDefault="00481FF2">
      <w:pPr>
        <w:jc w:val="center"/>
        <w:rPr>
          <w:rFonts w:ascii="Calibri" w:hAnsi="Calibri"/>
          <w:sz w:val="48"/>
          <w:szCs w:val="48"/>
        </w:rPr>
      </w:pPr>
      <w:r>
        <w:rPr>
          <w:rFonts w:ascii="Calibri" w:hAnsi="Calibri"/>
          <w:sz w:val="48"/>
          <w:szCs w:val="48"/>
        </w:rPr>
        <w:t>LE FASI PRESE IN CONSIDERAZIONE</w:t>
      </w:r>
    </w:p>
    <w:p w:rsidR="00481FF2" w:rsidRDefault="00481FF2">
      <w:pPr>
        <w:jc w:val="center"/>
        <w:rPr>
          <w:rFonts w:ascii="Calibri" w:hAnsi="Calibri"/>
          <w:sz w:val="48"/>
          <w:szCs w:val="48"/>
        </w:rPr>
      </w:pPr>
    </w:p>
    <w:p w:rsidR="00481FF2" w:rsidRDefault="00481FF2">
      <w:pPr>
        <w:numPr>
          <w:ilvl w:val="0"/>
          <w:numId w:val="4"/>
        </w:numPr>
        <w:rPr>
          <w:rFonts w:ascii="Calibri" w:hAnsi="Calibri"/>
          <w:sz w:val="28"/>
          <w:szCs w:val="28"/>
        </w:rPr>
      </w:pPr>
      <w:r>
        <w:rPr>
          <w:rFonts w:ascii="Calibri" w:hAnsi="Calibri"/>
          <w:sz w:val="28"/>
          <w:szCs w:val="28"/>
        </w:rPr>
        <w:t>Definizione del tema di ricerca</w:t>
      </w:r>
    </w:p>
    <w:p w:rsidR="00481FF2" w:rsidRDefault="00481FF2">
      <w:pPr>
        <w:ind w:left="360"/>
        <w:rPr>
          <w:rFonts w:ascii="Calibri" w:hAnsi="Calibri"/>
          <w:sz w:val="28"/>
          <w:szCs w:val="28"/>
        </w:rPr>
      </w:pPr>
    </w:p>
    <w:p w:rsidR="00481FF2" w:rsidRDefault="00481FF2">
      <w:pPr>
        <w:numPr>
          <w:ilvl w:val="0"/>
          <w:numId w:val="4"/>
        </w:numPr>
        <w:rPr>
          <w:rFonts w:ascii="Calibri" w:hAnsi="Calibri"/>
          <w:sz w:val="28"/>
          <w:szCs w:val="28"/>
        </w:rPr>
      </w:pPr>
      <w:r>
        <w:rPr>
          <w:rFonts w:ascii="Calibri" w:hAnsi="Calibri"/>
          <w:sz w:val="28"/>
          <w:szCs w:val="28"/>
        </w:rPr>
        <w:t>Identificazione del problema conoscitivo di ricerca</w:t>
      </w:r>
    </w:p>
    <w:p w:rsidR="00481FF2" w:rsidRDefault="00481FF2">
      <w:pPr>
        <w:rPr>
          <w:rFonts w:ascii="Calibri" w:hAnsi="Calibri"/>
          <w:sz w:val="28"/>
          <w:szCs w:val="28"/>
        </w:rPr>
      </w:pPr>
    </w:p>
    <w:p w:rsidR="00481FF2" w:rsidRDefault="00481FF2">
      <w:pPr>
        <w:numPr>
          <w:ilvl w:val="0"/>
          <w:numId w:val="4"/>
        </w:numPr>
        <w:rPr>
          <w:rFonts w:ascii="Calibri" w:hAnsi="Calibri"/>
          <w:sz w:val="28"/>
          <w:szCs w:val="28"/>
        </w:rPr>
      </w:pPr>
      <w:r>
        <w:rPr>
          <w:rFonts w:ascii="Calibri" w:hAnsi="Calibri"/>
          <w:sz w:val="28"/>
          <w:szCs w:val="28"/>
        </w:rPr>
        <w:t>Identificazione dell’obiettivo</w:t>
      </w:r>
    </w:p>
    <w:p w:rsidR="00481FF2" w:rsidRDefault="00481FF2">
      <w:pPr>
        <w:rPr>
          <w:rFonts w:ascii="Calibri" w:hAnsi="Calibri"/>
          <w:sz w:val="28"/>
          <w:szCs w:val="28"/>
        </w:rPr>
      </w:pPr>
    </w:p>
    <w:p w:rsidR="00481FF2" w:rsidRDefault="00481FF2">
      <w:pPr>
        <w:numPr>
          <w:ilvl w:val="0"/>
          <w:numId w:val="4"/>
        </w:numPr>
        <w:rPr>
          <w:rFonts w:ascii="Calibri" w:hAnsi="Calibri"/>
          <w:sz w:val="28"/>
          <w:szCs w:val="28"/>
        </w:rPr>
      </w:pPr>
      <w:r>
        <w:rPr>
          <w:rFonts w:ascii="Calibri" w:hAnsi="Calibri"/>
          <w:sz w:val="28"/>
          <w:szCs w:val="28"/>
        </w:rPr>
        <w:t>Costruzione del quadro teorico di riferimento</w:t>
      </w:r>
    </w:p>
    <w:p w:rsidR="00481FF2" w:rsidRDefault="00481FF2">
      <w:pPr>
        <w:rPr>
          <w:rFonts w:ascii="Calibri" w:hAnsi="Calibri"/>
          <w:sz w:val="28"/>
          <w:szCs w:val="28"/>
        </w:rPr>
      </w:pPr>
    </w:p>
    <w:p w:rsidR="00481FF2" w:rsidRDefault="00481FF2">
      <w:pPr>
        <w:numPr>
          <w:ilvl w:val="0"/>
          <w:numId w:val="4"/>
        </w:numPr>
        <w:rPr>
          <w:rFonts w:ascii="Calibri" w:hAnsi="Calibri"/>
          <w:sz w:val="28"/>
          <w:szCs w:val="28"/>
        </w:rPr>
      </w:pPr>
      <w:r>
        <w:rPr>
          <w:rFonts w:ascii="Calibri" w:hAnsi="Calibri"/>
          <w:sz w:val="28"/>
          <w:szCs w:val="28"/>
        </w:rPr>
        <w:t>Scelta della strategia</w:t>
      </w:r>
    </w:p>
    <w:p w:rsidR="00481FF2" w:rsidRDefault="00481FF2">
      <w:pPr>
        <w:rPr>
          <w:rFonts w:ascii="Calibri" w:hAnsi="Calibri"/>
          <w:sz w:val="28"/>
          <w:szCs w:val="28"/>
        </w:rPr>
      </w:pPr>
    </w:p>
    <w:p w:rsidR="00481FF2" w:rsidRDefault="00481FF2">
      <w:pPr>
        <w:numPr>
          <w:ilvl w:val="0"/>
          <w:numId w:val="4"/>
        </w:numPr>
        <w:rPr>
          <w:rFonts w:ascii="Calibri" w:hAnsi="Calibri"/>
          <w:sz w:val="28"/>
          <w:szCs w:val="28"/>
        </w:rPr>
      </w:pPr>
      <w:r>
        <w:rPr>
          <w:rFonts w:ascii="Calibri" w:hAnsi="Calibri"/>
          <w:sz w:val="28"/>
          <w:szCs w:val="28"/>
        </w:rPr>
        <w:t>Formulazione dell’ipotesi</w:t>
      </w:r>
    </w:p>
    <w:p w:rsidR="00481FF2" w:rsidRDefault="00481FF2">
      <w:pPr>
        <w:rPr>
          <w:rFonts w:ascii="Calibri" w:hAnsi="Calibri"/>
          <w:sz w:val="28"/>
          <w:szCs w:val="28"/>
        </w:rPr>
      </w:pPr>
    </w:p>
    <w:p w:rsidR="00481FF2" w:rsidRDefault="00481FF2">
      <w:pPr>
        <w:numPr>
          <w:ilvl w:val="0"/>
          <w:numId w:val="4"/>
        </w:numPr>
        <w:rPr>
          <w:rFonts w:ascii="Calibri" w:hAnsi="Calibri"/>
          <w:sz w:val="28"/>
          <w:szCs w:val="28"/>
        </w:rPr>
      </w:pPr>
      <w:r>
        <w:rPr>
          <w:rFonts w:ascii="Calibri" w:hAnsi="Calibri"/>
          <w:sz w:val="28"/>
          <w:szCs w:val="28"/>
        </w:rPr>
        <w:t>Individuazione e definizione dei concetti</w:t>
      </w:r>
    </w:p>
    <w:p w:rsidR="00481FF2" w:rsidRDefault="00481FF2">
      <w:pPr>
        <w:rPr>
          <w:rFonts w:ascii="Calibri" w:hAnsi="Calibri"/>
          <w:sz w:val="28"/>
          <w:szCs w:val="28"/>
        </w:rPr>
      </w:pPr>
    </w:p>
    <w:p w:rsidR="00481FF2" w:rsidRDefault="00481FF2">
      <w:pPr>
        <w:numPr>
          <w:ilvl w:val="0"/>
          <w:numId w:val="4"/>
        </w:numPr>
        <w:spacing w:line="360" w:lineRule="auto"/>
        <w:rPr>
          <w:rFonts w:ascii="Calibri" w:hAnsi="Calibri"/>
          <w:sz w:val="28"/>
          <w:szCs w:val="28"/>
        </w:rPr>
      </w:pPr>
      <w:proofErr w:type="gramStart"/>
      <w:r>
        <w:rPr>
          <w:rFonts w:ascii="Calibri" w:hAnsi="Calibri"/>
          <w:sz w:val="28"/>
          <w:szCs w:val="28"/>
        </w:rPr>
        <w:t>Individuazione della popolazione di riferimento, del campione e della strategia di campionamento</w:t>
      </w:r>
      <w:proofErr w:type="gramEnd"/>
    </w:p>
    <w:p w:rsidR="00481FF2" w:rsidRDefault="00481FF2">
      <w:pPr>
        <w:numPr>
          <w:ilvl w:val="0"/>
          <w:numId w:val="4"/>
        </w:numPr>
        <w:rPr>
          <w:rFonts w:ascii="Calibri" w:hAnsi="Calibri"/>
          <w:sz w:val="28"/>
          <w:szCs w:val="28"/>
        </w:rPr>
      </w:pPr>
      <w:r>
        <w:rPr>
          <w:rFonts w:ascii="Calibri" w:hAnsi="Calibri"/>
          <w:sz w:val="28"/>
          <w:szCs w:val="28"/>
        </w:rPr>
        <w:t xml:space="preserve"> Scelta delle tecniche e degli strumenti per la rilevazione dei dati</w:t>
      </w:r>
    </w:p>
    <w:p w:rsidR="00481FF2" w:rsidRDefault="00481FF2">
      <w:pPr>
        <w:rPr>
          <w:rFonts w:ascii="Calibri" w:hAnsi="Calibri"/>
          <w:sz w:val="28"/>
          <w:szCs w:val="28"/>
        </w:rPr>
      </w:pPr>
    </w:p>
    <w:p w:rsidR="00481FF2" w:rsidRDefault="00481FF2">
      <w:pPr>
        <w:numPr>
          <w:ilvl w:val="0"/>
          <w:numId w:val="4"/>
        </w:numPr>
        <w:rPr>
          <w:rFonts w:ascii="Calibri" w:hAnsi="Calibri"/>
          <w:sz w:val="28"/>
          <w:szCs w:val="28"/>
        </w:rPr>
      </w:pPr>
      <w:r>
        <w:rPr>
          <w:rFonts w:ascii="Calibri" w:hAnsi="Calibri"/>
          <w:sz w:val="28"/>
          <w:szCs w:val="28"/>
        </w:rPr>
        <w:t xml:space="preserve"> Pianificazione di rilevazione dati</w:t>
      </w:r>
    </w:p>
    <w:p w:rsidR="00481FF2" w:rsidRDefault="00481FF2">
      <w:pPr>
        <w:pStyle w:val="Paragrafoelenco"/>
        <w:rPr>
          <w:rFonts w:ascii="Calibri" w:hAnsi="Calibri"/>
          <w:sz w:val="28"/>
          <w:szCs w:val="28"/>
        </w:rPr>
      </w:pPr>
    </w:p>
    <w:p w:rsidR="00481FF2" w:rsidRDefault="00481FF2">
      <w:pPr>
        <w:numPr>
          <w:ilvl w:val="0"/>
          <w:numId w:val="4"/>
        </w:numPr>
        <w:rPr>
          <w:rFonts w:ascii="Calibri" w:hAnsi="Calibri"/>
          <w:sz w:val="28"/>
          <w:szCs w:val="28"/>
        </w:rPr>
      </w:pPr>
      <w:r>
        <w:rPr>
          <w:rFonts w:ascii="Calibri" w:hAnsi="Calibri"/>
          <w:sz w:val="28"/>
          <w:szCs w:val="28"/>
        </w:rPr>
        <w:t xml:space="preserve"> Costruzione della base empirica</w:t>
      </w:r>
    </w:p>
    <w:p w:rsidR="00481FF2" w:rsidRDefault="00481FF2">
      <w:pPr>
        <w:rPr>
          <w:rFonts w:ascii="Calibri" w:hAnsi="Calibri"/>
          <w:sz w:val="28"/>
          <w:szCs w:val="28"/>
        </w:rPr>
      </w:pPr>
    </w:p>
    <w:p w:rsidR="00481FF2" w:rsidRDefault="00481FF2">
      <w:pPr>
        <w:numPr>
          <w:ilvl w:val="0"/>
          <w:numId w:val="4"/>
        </w:numPr>
        <w:rPr>
          <w:rFonts w:ascii="Calibri" w:hAnsi="Calibri"/>
          <w:sz w:val="28"/>
          <w:szCs w:val="28"/>
        </w:rPr>
      </w:pPr>
      <w:r>
        <w:rPr>
          <w:rFonts w:ascii="Calibri" w:hAnsi="Calibri"/>
          <w:sz w:val="28"/>
          <w:szCs w:val="28"/>
        </w:rPr>
        <w:t xml:space="preserve"> </w:t>
      </w:r>
      <w:r w:rsidR="00A31527">
        <w:rPr>
          <w:rFonts w:ascii="Calibri" w:hAnsi="Calibri"/>
          <w:sz w:val="28"/>
          <w:szCs w:val="28"/>
        </w:rPr>
        <w:t>Analisi dei dati e i</w:t>
      </w:r>
      <w:r>
        <w:rPr>
          <w:rFonts w:ascii="Calibri" w:hAnsi="Calibri"/>
          <w:sz w:val="28"/>
          <w:szCs w:val="28"/>
        </w:rPr>
        <w:t>nterpretazione dei risultati</w:t>
      </w:r>
    </w:p>
    <w:p w:rsidR="00481FF2" w:rsidRDefault="00481FF2">
      <w:pPr>
        <w:rPr>
          <w:rFonts w:ascii="Calibri" w:hAnsi="Calibri"/>
          <w:sz w:val="28"/>
          <w:szCs w:val="28"/>
        </w:rPr>
      </w:pPr>
    </w:p>
    <w:p w:rsidR="00481FF2" w:rsidRDefault="00481FF2">
      <w:pPr>
        <w:numPr>
          <w:ilvl w:val="0"/>
          <w:numId w:val="4"/>
        </w:numPr>
        <w:rPr>
          <w:rFonts w:ascii="Calibri" w:hAnsi="Calibri" w:cs="Arial"/>
          <w:sz w:val="28"/>
          <w:szCs w:val="28"/>
        </w:rPr>
      </w:pPr>
      <w:r>
        <w:rPr>
          <w:rFonts w:ascii="Calibri" w:hAnsi="Calibri"/>
          <w:sz w:val="28"/>
          <w:szCs w:val="28"/>
        </w:rPr>
        <w:t xml:space="preserve"> </w:t>
      </w:r>
      <w:r>
        <w:rPr>
          <w:rFonts w:ascii="Calibri" w:hAnsi="Calibri" w:cs="Arial"/>
          <w:sz w:val="28"/>
          <w:szCs w:val="28"/>
        </w:rPr>
        <w:t>Riflessione critica sul lavoro</w:t>
      </w:r>
    </w:p>
    <w:p w:rsidR="00481FF2" w:rsidRDefault="00481FF2">
      <w:pPr>
        <w:rPr>
          <w:rFonts w:ascii="Calibri" w:hAnsi="Calibri" w:cs="Arial"/>
          <w:sz w:val="28"/>
          <w:szCs w:val="28"/>
        </w:rPr>
      </w:pPr>
    </w:p>
    <w:p w:rsidR="00481FF2" w:rsidRDefault="00481FF2">
      <w:pPr>
        <w:numPr>
          <w:ilvl w:val="0"/>
          <w:numId w:val="4"/>
        </w:numPr>
        <w:rPr>
          <w:rFonts w:ascii="Calibri" w:hAnsi="Calibri" w:cs="Arial"/>
          <w:sz w:val="28"/>
          <w:szCs w:val="28"/>
        </w:rPr>
      </w:pPr>
      <w:r>
        <w:rPr>
          <w:rFonts w:ascii="Calibri" w:hAnsi="Calibri" w:cs="Arial"/>
          <w:sz w:val="28"/>
          <w:szCs w:val="28"/>
        </w:rPr>
        <w:t xml:space="preserve"> Divisione dei ruoli</w:t>
      </w:r>
      <w:proofErr w:type="gramStart"/>
      <w:r>
        <w:rPr>
          <w:rFonts w:ascii="Calibri" w:hAnsi="Calibri" w:cs="Arial"/>
          <w:sz w:val="28"/>
          <w:szCs w:val="28"/>
        </w:rPr>
        <w:t xml:space="preserve">  </w:t>
      </w:r>
      <w:proofErr w:type="gramEnd"/>
      <w:r>
        <w:rPr>
          <w:rFonts w:ascii="Calibri" w:hAnsi="Calibri" w:cs="Arial"/>
          <w:sz w:val="28"/>
          <w:szCs w:val="28"/>
        </w:rPr>
        <w:t>e delle responsabilità</w:t>
      </w:r>
    </w:p>
    <w:p w:rsidR="00481FF2" w:rsidRDefault="00481FF2">
      <w:pPr>
        <w:rPr>
          <w:rFonts w:ascii="Calibri" w:hAnsi="Calibri" w:cs="Arial"/>
          <w:sz w:val="28"/>
          <w:szCs w:val="28"/>
        </w:rPr>
      </w:pPr>
    </w:p>
    <w:p w:rsidR="00481FF2" w:rsidRDefault="00481FF2">
      <w:pPr>
        <w:numPr>
          <w:ilvl w:val="0"/>
          <w:numId w:val="4"/>
        </w:numPr>
        <w:rPr>
          <w:rFonts w:ascii="Calibri" w:hAnsi="Calibri" w:cs="Arial"/>
          <w:sz w:val="28"/>
          <w:szCs w:val="28"/>
        </w:rPr>
      </w:pPr>
      <w:r>
        <w:rPr>
          <w:rFonts w:ascii="Calibri" w:hAnsi="Calibri" w:cs="Arial"/>
          <w:sz w:val="28"/>
          <w:szCs w:val="28"/>
        </w:rPr>
        <w:t xml:space="preserve"> Allegati</w:t>
      </w:r>
    </w:p>
    <w:p w:rsidR="00481FF2" w:rsidRDefault="00481FF2">
      <w:pPr>
        <w:rPr>
          <w:rFonts w:ascii="Calibri" w:hAnsi="Calibri"/>
          <w:sz w:val="28"/>
          <w:szCs w:val="28"/>
        </w:rPr>
      </w:pPr>
    </w:p>
    <w:p w:rsidR="00481FF2" w:rsidRDefault="00481FF2">
      <w:pPr>
        <w:spacing w:line="360" w:lineRule="auto"/>
        <w:rPr>
          <w:rFonts w:ascii="Arial" w:hAnsi="Arial" w:cs="Arial"/>
        </w:rPr>
      </w:pPr>
    </w:p>
    <w:p w:rsidR="00481FF2" w:rsidRDefault="00481FF2">
      <w:pPr>
        <w:numPr>
          <w:ilvl w:val="0"/>
          <w:numId w:val="5"/>
        </w:numPr>
        <w:rPr>
          <w:rFonts w:ascii="Calibri" w:hAnsi="Calibri"/>
          <w:sz w:val="36"/>
          <w:szCs w:val="36"/>
        </w:rPr>
      </w:pPr>
      <w:r>
        <w:rPr>
          <w:rFonts w:ascii="Calibri" w:hAnsi="Calibri"/>
          <w:sz w:val="36"/>
          <w:szCs w:val="36"/>
        </w:rPr>
        <w:t>Definizione del tema di ricerca</w:t>
      </w:r>
    </w:p>
    <w:p w:rsidR="00481FF2" w:rsidRDefault="00481FF2">
      <w:pPr>
        <w:spacing w:line="360" w:lineRule="auto"/>
        <w:ind w:firstLine="708"/>
        <w:rPr>
          <w:rFonts w:ascii="Calibri" w:hAnsi="Calibri" w:cs="Arial"/>
          <w:sz w:val="28"/>
          <w:szCs w:val="28"/>
        </w:rPr>
      </w:pPr>
    </w:p>
    <w:p w:rsidR="00481FF2" w:rsidRDefault="00481FF2">
      <w:pPr>
        <w:spacing w:line="360" w:lineRule="auto"/>
        <w:ind w:firstLine="708"/>
        <w:rPr>
          <w:rFonts w:ascii="Calibri" w:hAnsi="Calibri" w:cs="Arial"/>
          <w:sz w:val="28"/>
          <w:szCs w:val="28"/>
        </w:rPr>
      </w:pPr>
      <w:r>
        <w:rPr>
          <w:rFonts w:ascii="Calibri" w:hAnsi="Calibri" w:cs="Arial"/>
          <w:sz w:val="28"/>
          <w:szCs w:val="28"/>
        </w:rPr>
        <w:t>Gli adolescenti e i nuovi media</w:t>
      </w:r>
    </w:p>
    <w:p w:rsidR="00481FF2" w:rsidRDefault="00481FF2">
      <w:pPr>
        <w:spacing w:line="360" w:lineRule="auto"/>
        <w:rPr>
          <w:rFonts w:ascii="Calibri" w:hAnsi="Calibri" w:cs="Arial"/>
          <w:sz w:val="28"/>
          <w:szCs w:val="28"/>
        </w:rPr>
      </w:pPr>
    </w:p>
    <w:p w:rsidR="00481FF2" w:rsidRDefault="00481FF2">
      <w:pPr>
        <w:numPr>
          <w:ilvl w:val="0"/>
          <w:numId w:val="5"/>
        </w:numPr>
        <w:spacing w:line="360" w:lineRule="auto"/>
        <w:rPr>
          <w:rFonts w:ascii="Calibri" w:hAnsi="Calibri"/>
          <w:sz w:val="36"/>
          <w:szCs w:val="36"/>
        </w:rPr>
      </w:pPr>
      <w:r>
        <w:rPr>
          <w:rFonts w:ascii="Calibri" w:hAnsi="Calibri"/>
          <w:sz w:val="36"/>
          <w:szCs w:val="36"/>
        </w:rPr>
        <w:t>Definizione del problema conoscitivo di ricerca</w:t>
      </w:r>
    </w:p>
    <w:p w:rsidR="00481FF2" w:rsidRDefault="00481FF2">
      <w:pPr>
        <w:spacing w:line="360" w:lineRule="auto"/>
        <w:ind w:left="708"/>
        <w:rPr>
          <w:rFonts w:ascii="Calibri" w:hAnsi="Calibri" w:cs="Arial"/>
          <w:sz w:val="28"/>
          <w:szCs w:val="28"/>
        </w:rPr>
      </w:pPr>
      <w:r>
        <w:rPr>
          <w:rFonts w:ascii="Calibri" w:hAnsi="Calibri" w:cs="Arial"/>
          <w:sz w:val="28"/>
          <w:szCs w:val="28"/>
        </w:rPr>
        <w:t>Quali sono le buone ragioni che portano gli adolescenti a utilizzare i nuovi media?</w:t>
      </w:r>
    </w:p>
    <w:p w:rsidR="00481FF2" w:rsidRDefault="00481FF2">
      <w:pPr>
        <w:spacing w:line="360" w:lineRule="auto"/>
        <w:ind w:left="708"/>
        <w:rPr>
          <w:rFonts w:ascii="Calibri" w:hAnsi="Calibri" w:cs="Arial"/>
          <w:sz w:val="28"/>
          <w:szCs w:val="28"/>
        </w:rPr>
      </w:pPr>
    </w:p>
    <w:p w:rsidR="00481FF2" w:rsidRDefault="00481FF2"/>
    <w:p w:rsidR="00481FF2" w:rsidRDefault="00481FF2">
      <w:pPr>
        <w:numPr>
          <w:ilvl w:val="0"/>
          <w:numId w:val="5"/>
        </w:numPr>
        <w:rPr>
          <w:rFonts w:ascii="Calibri" w:hAnsi="Calibri"/>
          <w:sz w:val="36"/>
          <w:szCs w:val="36"/>
        </w:rPr>
      </w:pPr>
      <w:r>
        <w:rPr>
          <w:rFonts w:ascii="Calibri" w:hAnsi="Calibri"/>
          <w:sz w:val="36"/>
          <w:szCs w:val="36"/>
        </w:rPr>
        <w:t>Identificazione dell’obiettivo</w:t>
      </w:r>
    </w:p>
    <w:p w:rsidR="00481FF2" w:rsidRDefault="00481FF2">
      <w:pPr>
        <w:spacing w:line="360" w:lineRule="auto"/>
        <w:ind w:left="708"/>
        <w:rPr>
          <w:rFonts w:ascii="Calibri" w:hAnsi="Calibri" w:cs="Arial"/>
          <w:sz w:val="28"/>
          <w:szCs w:val="28"/>
        </w:rPr>
      </w:pPr>
      <w:r>
        <w:rPr>
          <w:rFonts w:ascii="Calibri" w:hAnsi="Calibri" w:cs="Arial"/>
          <w:sz w:val="28"/>
          <w:szCs w:val="28"/>
        </w:rPr>
        <w:t xml:space="preserve">Comprendere le buone ragioni che portano gli adolescenti </w:t>
      </w:r>
      <w:proofErr w:type="gramStart"/>
      <w:r>
        <w:rPr>
          <w:rFonts w:ascii="Calibri" w:hAnsi="Calibri" w:cs="Arial"/>
          <w:sz w:val="28"/>
          <w:szCs w:val="28"/>
        </w:rPr>
        <w:t>ad</w:t>
      </w:r>
      <w:proofErr w:type="gramEnd"/>
      <w:r>
        <w:rPr>
          <w:rFonts w:ascii="Calibri" w:hAnsi="Calibri" w:cs="Arial"/>
          <w:sz w:val="28"/>
          <w:szCs w:val="28"/>
        </w:rPr>
        <w:t xml:space="preserve"> utilizzare i nuovi media.</w:t>
      </w:r>
    </w:p>
    <w:p w:rsidR="00481FF2" w:rsidRDefault="00481FF2">
      <w:pPr>
        <w:spacing w:line="360" w:lineRule="auto"/>
        <w:rPr>
          <w:rFonts w:ascii="Calibri" w:hAnsi="Calibri" w:cs="Arial"/>
          <w:sz w:val="28"/>
          <w:szCs w:val="28"/>
        </w:rPr>
      </w:pPr>
    </w:p>
    <w:p w:rsidR="00481FF2" w:rsidRDefault="00481FF2">
      <w:pPr>
        <w:ind w:left="315" w:firstLine="90"/>
        <w:rPr>
          <w:rFonts w:ascii="Calibri" w:hAnsi="Calibri"/>
          <w:sz w:val="36"/>
          <w:szCs w:val="36"/>
        </w:rPr>
      </w:pPr>
      <w:r>
        <w:rPr>
          <w:rFonts w:ascii="Calibri" w:hAnsi="Calibri"/>
          <w:sz w:val="36"/>
          <w:szCs w:val="36"/>
        </w:rPr>
        <w:t>4. Costruzione del quadro teorico di riferimento</w:t>
      </w:r>
    </w:p>
    <w:p w:rsidR="00481FF2" w:rsidRDefault="00481FF2">
      <w:pPr>
        <w:ind w:left="720"/>
        <w:rPr>
          <w:rFonts w:ascii="Calibri" w:hAnsi="Calibri"/>
          <w:sz w:val="28"/>
          <w:szCs w:val="28"/>
        </w:rPr>
      </w:pPr>
    </w:p>
    <w:p w:rsidR="00481FF2" w:rsidRDefault="00481FF2">
      <w:pPr>
        <w:ind w:left="720"/>
        <w:rPr>
          <w:rFonts w:ascii="Calibri" w:hAnsi="Calibri"/>
          <w:b/>
          <w:sz w:val="28"/>
          <w:szCs w:val="28"/>
        </w:rPr>
      </w:pPr>
      <w:r>
        <w:rPr>
          <w:rFonts w:ascii="Calibri" w:hAnsi="Calibri"/>
          <w:b/>
          <w:sz w:val="28"/>
          <w:szCs w:val="28"/>
        </w:rPr>
        <w:t>GLI ADOLESCENTI E I NUOVI MEDIA</w:t>
      </w:r>
    </w:p>
    <w:p w:rsidR="00481FF2" w:rsidRDefault="00244CAB">
      <w:pPr>
        <w:rPr>
          <w:rFonts w:ascii="Calibri" w:hAnsi="Calibri"/>
          <w:b/>
          <w:sz w:val="28"/>
          <w:szCs w:val="28"/>
        </w:rPr>
      </w:pPr>
      <w:r>
        <w:rPr>
          <w:noProof/>
          <w:lang w:eastAsia="it-IT"/>
        </w:rPr>
        <w:drawing>
          <wp:inline distT="0" distB="0" distL="0" distR="0">
            <wp:extent cx="6629400" cy="3098800"/>
            <wp:effectExtent l="2540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629400" cy="3098800"/>
                    </a:xfrm>
                    <a:prstGeom prst="rect">
                      <a:avLst/>
                    </a:prstGeom>
                    <a:solidFill>
                      <a:srgbClr val="F2DBDB"/>
                    </a:solidFill>
                    <a:ln w="9525">
                      <a:noFill/>
                      <a:miter lim="800000"/>
                      <a:headEnd/>
                      <a:tailEnd/>
                    </a:ln>
                  </pic:spPr>
                </pic:pic>
              </a:graphicData>
            </a:graphic>
          </wp:inline>
        </w:drawing>
      </w:r>
    </w:p>
    <w:p w:rsidR="00481FF2" w:rsidRDefault="00481FF2">
      <w:pPr>
        <w:ind w:left="720"/>
        <w:rPr>
          <w:rFonts w:ascii="Calibri" w:hAnsi="Calibri"/>
          <w:b/>
          <w:sz w:val="28"/>
          <w:szCs w:val="28"/>
        </w:rPr>
      </w:pPr>
    </w:p>
    <w:p w:rsidR="00481FF2" w:rsidRDefault="00481FF2">
      <w:pPr>
        <w:ind w:left="720"/>
        <w:rPr>
          <w:rFonts w:ascii="Calibri" w:hAnsi="Calibri"/>
          <w:b/>
          <w:sz w:val="28"/>
          <w:szCs w:val="28"/>
        </w:rPr>
      </w:pPr>
    </w:p>
    <w:p w:rsidR="00481FF2" w:rsidRDefault="00481FF2">
      <w:pPr>
        <w:spacing w:line="360" w:lineRule="auto"/>
        <w:jc w:val="both"/>
        <w:rPr>
          <w:rFonts w:ascii="Calibri" w:hAnsi="Calibri" w:cs="Arial"/>
          <w:sz w:val="28"/>
          <w:szCs w:val="28"/>
        </w:rPr>
      </w:pPr>
      <w:r>
        <w:rPr>
          <w:rFonts w:ascii="Calibri" w:hAnsi="Calibri" w:cs="Arial"/>
          <w:sz w:val="28"/>
          <w:szCs w:val="28"/>
        </w:rPr>
        <w:tab/>
        <w:t>Gli adolescenti sono oggi immersi in un flusso comunicativo in cui navigano o si lasciano trasportare, passando rapidamente o convivendo in ambienti diversi, moltiplicando le proprie personalità e le identità.</w:t>
      </w:r>
    </w:p>
    <w:p w:rsidR="00481FF2" w:rsidRDefault="00481FF2">
      <w:pPr>
        <w:spacing w:line="360" w:lineRule="auto"/>
        <w:jc w:val="both"/>
        <w:rPr>
          <w:rFonts w:ascii="Calibri" w:hAnsi="Calibri" w:cs="Arial"/>
          <w:sz w:val="28"/>
          <w:szCs w:val="28"/>
        </w:rPr>
      </w:pPr>
      <w:r>
        <w:rPr>
          <w:rFonts w:ascii="Calibri" w:hAnsi="Calibri" w:cs="Arial"/>
          <w:sz w:val="28"/>
          <w:szCs w:val="28"/>
        </w:rPr>
        <w:tab/>
        <w:t xml:space="preserve">Se ancora oggi alcuni dei cosiddetti “vecchi media” (televisione in primis) mantengono quell’alone di opacità </w:t>
      </w:r>
      <w:proofErr w:type="gramStart"/>
      <w:r>
        <w:rPr>
          <w:rFonts w:ascii="Calibri" w:hAnsi="Calibri" w:cs="Arial"/>
          <w:sz w:val="28"/>
          <w:szCs w:val="28"/>
        </w:rPr>
        <w:t xml:space="preserve">( </w:t>
      </w:r>
      <w:proofErr w:type="spellStart"/>
      <w:proofErr w:type="gramEnd"/>
      <w:r>
        <w:rPr>
          <w:rFonts w:ascii="Calibri" w:hAnsi="Calibri" w:cs="Arial"/>
          <w:sz w:val="28"/>
          <w:szCs w:val="28"/>
        </w:rPr>
        <w:t>Mastermann</w:t>
      </w:r>
      <w:proofErr w:type="spellEnd"/>
      <w:r>
        <w:rPr>
          <w:rFonts w:ascii="Calibri" w:hAnsi="Calibri" w:cs="Arial"/>
          <w:sz w:val="28"/>
          <w:szCs w:val="28"/>
        </w:rPr>
        <w:t xml:space="preserve">) riflettendo scelte fatte a monte dai grandi centri di potere politico economici, i </w:t>
      </w:r>
      <w:r>
        <w:rPr>
          <w:rFonts w:ascii="Calibri" w:hAnsi="Calibri" w:cs="Arial"/>
          <w:b/>
          <w:sz w:val="28"/>
          <w:szCs w:val="28"/>
        </w:rPr>
        <w:t>nuovi media</w:t>
      </w:r>
      <w:r>
        <w:rPr>
          <w:rFonts w:ascii="Calibri" w:hAnsi="Calibri" w:cs="Arial"/>
          <w:sz w:val="28"/>
          <w:szCs w:val="28"/>
        </w:rPr>
        <w:t xml:space="preserve"> (</w:t>
      </w:r>
      <w:proofErr w:type="spellStart"/>
      <w:r>
        <w:rPr>
          <w:rFonts w:ascii="Calibri" w:hAnsi="Calibri" w:cs="Arial"/>
          <w:sz w:val="28"/>
          <w:szCs w:val="28"/>
        </w:rPr>
        <w:t>facebook</w:t>
      </w:r>
      <w:proofErr w:type="spellEnd"/>
      <w:r>
        <w:rPr>
          <w:rFonts w:ascii="Calibri" w:hAnsi="Calibri" w:cs="Arial"/>
          <w:sz w:val="28"/>
          <w:szCs w:val="28"/>
        </w:rPr>
        <w:t xml:space="preserve">, </w:t>
      </w:r>
      <w:proofErr w:type="spellStart"/>
      <w:r>
        <w:rPr>
          <w:rFonts w:ascii="Calibri" w:hAnsi="Calibri" w:cs="Arial"/>
          <w:sz w:val="28"/>
          <w:szCs w:val="28"/>
        </w:rPr>
        <w:t>youtube</w:t>
      </w:r>
      <w:proofErr w:type="spellEnd"/>
      <w:r>
        <w:rPr>
          <w:rFonts w:ascii="Calibri" w:hAnsi="Calibri" w:cs="Arial"/>
          <w:sz w:val="28"/>
          <w:szCs w:val="28"/>
        </w:rPr>
        <w:t>, cellulari, chat, blog, videogiochi)</w:t>
      </w:r>
      <w:r>
        <w:rPr>
          <w:rFonts w:ascii="Calibri" w:hAnsi="Calibri" w:cs="Arial"/>
          <w:b/>
          <w:sz w:val="28"/>
          <w:szCs w:val="28"/>
        </w:rPr>
        <w:t xml:space="preserve"> si fanno più interattivi, sollecitano e permettono maggiore partecipazione;</w:t>
      </w:r>
      <w:r>
        <w:rPr>
          <w:rFonts w:ascii="Calibri" w:hAnsi="Calibri" w:cs="Arial"/>
          <w:sz w:val="28"/>
          <w:szCs w:val="28"/>
        </w:rPr>
        <w:t xml:space="preserve"> vanno pertanto “riscaldati” (Mc </w:t>
      </w:r>
      <w:proofErr w:type="spellStart"/>
      <w:r>
        <w:rPr>
          <w:rFonts w:ascii="Calibri" w:hAnsi="Calibri" w:cs="Arial"/>
          <w:sz w:val="28"/>
          <w:szCs w:val="28"/>
        </w:rPr>
        <w:t>Luhan</w:t>
      </w:r>
      <w:proofErr w:type="spellEnd"/>
      <w:r>
        <w:rPr>
          <w:rFonts w:ascii="Calibri" w:hAnsi="Calibri" w:cs="Arial"/>
          <w:sz w:val="28"/>
          <w:szCs w:val="28"/>
        </w:rPr>
        <w:t xml:space="preserve">) prevedono un nostro alto grado di coinvolgimento, anche se spesso permane la sensazione di navigare con una rotta ipotizzata da terzi a priori. </w:t>
      </w:r>
      <w:r>
        <w:rPr>
          <w:rStyle w:val="Rimandonotaapidipagina"/>
          <w:rFonts w:ascii="Calibri" w:hAnsi="Calibri" w:cs="Arial"/>
          <w:sz w:val="28"/>
          <w:szCs w:val="28"/>
        </w:rPr>
        <w:footnoteReference w:id="0"/>
      </w:r>
    </w:p>
    <w:p w:rsidR="00481FF2" w:rsidRDefault="00481FF2">
      <w:pPr>
        <w:spacing w:line="360" w:lineRule="auto"/>
        <w:jc w:val="both"/>
        <w:rPr>
          <w:rFonts w:ascii="Calibri" w:hAnsi="Calibri" w:cs="Arial"/>
          <w:sz w:val="28"/>
          <w:szCs w:val="28"/>
        </w:rPr>
      </w:pPr>
      <w:r>
        <w:rPr>
          <w:rFonts w:ascii="Calibri" w:hAnsi="Calibri" w:cs="Arial"/>
          <w:sz w:val="28"/>
          <w:szCs w:val="28"/>
        </w:rPr>
        <w:tab/>
      </w:r>
      <w:proofErr w:type="gramStart"/>
      <w:r>
        <w:rPr>
          <w:rFonts w:ascii="Calibri" w:hAnsi="Calibri" w:cs="Arial"/>
          <w:sz w:val="28"/>
          <w:szCs w:val="28"/>
        </w:rPr>
        <w:t>I nuovi media</w:t>
      </w:r>
      <w:proofErr w:type="gramEnd"/>
      <w:r>
        <w:rPr>
          <w:rFonts w:ascii="Calibri" w:hAnsi="Calibri" w:cs="Arial"/>
          <w:sz w:val="28"/>
          <w:szCs w:val="28"/>
        </w:rPr>
        <w:t xml:space="preserve"> diventano, d’altro canto, sempre più pervasivi (“Tutto intorno a te ” recitava uno spot di telefonia qualche tempo fa) e non rappresentano solo più la realtà, ma ne creano di parallele (</w:t>
      </w:r>
      <w:proofErr w:type="spellStart"/>
      <w:r>
        <w:rPr>
          <w:rFonts w:ascii="Calibri" w:hAnsi="Calibri" w:cs="Arial"/>
          <w:sz w:val="28"/>
          <w:szCs w:val="28"/>
        </w:rPr>
        <w:t>Second</w:t>
      </w:r>
      <w:proofErr w:type="spellEnd"/>
      <w:r>
        <w:rPr>
          <w:rFonts w:ascii="Calibri" w:hAnsi="Calibri" w:cs="Arial"/>
          <w:sz w:val="28"/>
          <w:szCs w:val="28"/>
        </w:rPr>
        <w:t xml:space="preserve"> Life e social network) o meglio si consolidano come dimensioni sociali della nostra esistenza.</w:t>
      </w:r>
    </w:p>
    <w:p w:rsidR="00481FF2" w:rsidRDefault="00481FF2">
      <w:pPr>
        <w:spacing w:line="360" w:lineRule="auto"/>
        <w:jc w:val="both"/>
        <w:rPr>
          <w:rFonts w:ascii="Calibri" w:hAnsi="Calibri" w:cs="Arial"/>
          <w:sz w:val="28"/>
          <w:szCs w:val="28"/>
        </w:rPr>
      </w:pPr>
      <w:r>
        <w:rPr>
          <w:rFonts w:ascii="Calibri" w:hAnsi="Calibri" w:cs="Arial"/>
          <w:sz w:val="28"/>
          <w:szCs w:val="28"/>
        </w:rPr>
        <w:tab/>
      </w:r>
      <w:proofErr w:type="spellStart"/>
      <w:r>
        <w:rPr>
          <w:rFonts w:ascii="Calibri" w:hAnsi="Calibri" w:cs="Arial"/>
          <w:sz w:val="28"/>
          <w:szCs w:val="28"/>
        </w:rPr>
        <w:t>Charmet</w:t>
      </w:r>
      <w:proofErr w:type="spellEnd"/>
      <w:r>
        <w:rPr>
          <w:rFonts w:ascii="Calibri" w:hAnsi="Calibri" w:cs="Arial"/>
          <w:sz w:val="28"/>
          <w:szCs w:val="28"/>
        </w:rPr>
        <w:t xml:space="preserve"> sostiene che gli adolescenti di oggi siano molto diversi degli adolescenti di 20-30 anni fa perché sono mutate le rappresentazioni genitoriali nei confronti della preadolescenza e adolescenza stessa.</w:t>
      </w:r>
    </w:p>
    <w:p w:rsidR="00481FF2" w:rsidRDefault="00481FF2">
      <w:pPr>
        <w:spacing w:line="360" w:lineRule="auto"/>
        <w:jc w:val="both"/>
        <w:rPr>
          <w:rFonts w:ascii="Calibri" w:hAnsi="Calibri" w:cs="Arial"/>
          <w:sz w:val="28"/>
          <w:szCs w:val="28"/>
        </w:rPr>
      </w:pPr>
      <w:r>
        <w:rPr>
          <w:rFonts w:ascii="Calibri" w:hAnsi="Calibri" w:cs="Arial"/>
          <w:b/>
          <w:sz w:val="28"/>
          <w:szCs w:val="28"/>
        </w:rPr>
        <w:tab/>
        <w:t>Ma quali sono le caratteristiche di</w:t>
      </w:r>
      <w:proofErr w:type="gramStart"/>
      <w:r>
        <w:rPr>
          <w:rFonts w:ascii="Calibri" w:hAnsi="Calibri" w:cs="Arial"/>
          <w:b/>
          <w:sz w:val="28"/>
          <w:szCs w:val="28"/>
        </w:rPr>
        <w:t xml:space="preserve">  </w:t>
      </w:r>
      <w:proofErr w:type="gramEnd"/>
      <w:r>
        <w:rPr>
          <w:rFonts w:ascii="Calibri" w:hAnsi="Calibri" w:cs="Arial"/>
          <w:b/>
          <w:sz w:val="28"/>
          <w:szCs w:val="28"/>
        </w:rPr>
        <w:t>questo nuovo preadolescente e adolescente in relazione ai nuovi media?</w:t>
      </w:r>
      <w:r>
        <w:rPr>
          <w:rFonts w:ascii="Calibri" w:hAnsi="Calibri" w:cs="Arial"/>
          <w:sz w:val="28"/>
          <w:szCs w:val="28"/>
        </w:rPr>
        <w:t xml:space="preserve"> E’ così lontano da noi adulti per pratiche, identità e stili comunicativi? Come si vive </w:t>
      </w:r>
      <w:proofErr w:type="gramStart"/>
      <w:r>
        <w:rPr>
          <w:rFonts w:ascii="Calibri" w:hAnsi="Calibri" w:cs="Arial"/>
          <w:sz w:val="28"/>
          <w:szCs w:val="28"/>
        </w:rPr>
        <w:t>in relazione alle</w:t>
      </w:r>
      <w:proofErr w:type="gramEnd"/>
      <w:r>
        <w:rPr>
          <w:rFonts w:ascii="Calibri" w:hAnsi="Calibri" w:cs="Arial"/>
          <w:sz w:val="28"/>
          <w:szCs w:val="28"/>
        </w:rPr>
        <w:t xml:space="preserve"> cosiddette nuove tecnologie?</w:t>
      </w:r>
    </w:p>
    <w:p w:rsidR="00481FF2" w:rsidRDefault="00481FF2">
      <w:pPr>
        <w:spacing w:line="360" w:lineRule="auto"/>
        <w:jc w:val="both"/>
        <w:rPr>
          <w:rFonts w:ascii="Calibri" w:hAnsi="Calibri" w:cs="Arial"/>
          <w:b/>
          <w:sz w:val="28"/>
          <w:szCs w:val="28"/>
        </w:rPr>
      </w:pPr>
      <w:r>
        <w:rPr>
          <w:rFonts w:ascii="Calibri" w:hAnsi="Calibri" w:cs="Arial"/>
          <w:b/>
          <w:sz w:val="28"/>
          <w:szCs w:val="28"/>
        </w:rPr>
        <w:tab/>
        <w:t xml:space="preserve">E’ da ritenersi, rispetto a ciò un soggetto integrato, esperto, capace di ritagliarsi tempi “altri” o si lascia trasportare completamente dal flusso? </w:t>
      </w:r>
    </w:p>
    <w:p w:rsidR="00481FF2" w:rsidRDefault="00481FF2">
      <w:pPr>
        <w:spacing w:line="360" w:lineRule="auto"/>
        <w:jc w:val="both"/>
        <w:rPr>
          <w:rFonts w:ascii="Calibri" w:hAnsi="Calibri" w:cs="Arial"/>
          <w:sz w:val="28"/>
          <w:szCs w:val="28"/>
        </w:rPr>
      </w:pPr>
      <w:r>
        <w:rPr>
          <w:rFonts w:ascii="Calibri" w:hAnsi="Calibri" w:cs="Arial"/>
          <w:sz w:val="28"/>
          <w:szCs w:val="28"/>
        </w:rPr>
        <w:t xml:space="preserve"> </w:t>
      </w:r>
      <w:r>
        <w:rPr>
          <w:rFonts w:ascii="Calibri" w:hAnsi="Calibri" w:cs="Arial"/>
          <w:sz w:val="28"/>
          <w:szCs w:val="28"/>
        </w:rPr>
        <w:tab/>
        <w:t xml:space="preserve">E’ innegabile che oggi non si possa prescindere dall’utilizzo delle nuove tecnologie e dei nuovi media in ambito formativo, educativo, preventivo </w:t>
      </w:r>
      <w:proofErr w:type="gramStart"/>
      <w:r>
        <w:rPr>
          <w:rFonts w:ascii="Calibri" w:hAnsi="Calibri" w:cs="Arial"/>
          <w:sz w:val="28"/>
          <w:szCs w:val="28"/>
        </w:rPr>
        <w:t xml:space="preserve">di </w:t>
      </w:r>
      <w:proofErr w:type="gramEnd"/>
      <w:r>
        <w:rPr>
          <w:rFonts w:ascii="Calibri" w:hAnsi="Calibri" w:cs="Arial"/>
          <w:sz w:val="28"/>
          <w:szCs w:val="28"/>
        </w:rPr>
        <w:t>informazione e sensibilizzazione.</w:t>
      </w:r>
      <w:r>
        <w:rPr>
          <w:rFonts w:ascii="Calibri" w:hAnsi="Calibri" w:cs="Arial"/>
          <w:b/>
          <w:sz w:val="28"/>
          <w:szCs w:val="28"/>
        </w:rPr>
        <w:t xml:space="preserve"> </w:t>
      </w:r>
      <w:r>
        <w:rPr>
          <w:rFonts w:ascii="Calibri" w:hAnsi="Calibri" w:cs="Arial"/>
          <w:sz w:val="28"/>
          <w:szCs w:val="28"/>
        </w:rPr>
        <w:t xml:space="preserve">Questo </w:t>
      </w:r>
      <w:proofErr w:type="gramStart"/>
      <w:r>
        <w:rPr>
          <w:rFonts w:ascii="Calibri" w:hAnsi="Calibri" w:cs="Arial"/>
          <w:sz w:val="28"/>
          <w:szCs w:val="28"/>
        </w:rPr>
        <w:t>a partire dalla</w:t>
      </w:r>
      <w:proofErr w:type="gramEnd"/>
      <w:r>
        <w:rPr>
          <w:rFonts w:ascii="Calibri" w:hAnsi="Calibri" w:cs="Arial"/>
          <w:sz w:val="28"/>
          <w:szCs w:val="28"/>
        </w:rPr>
        <w:t xml:space="preserve"> consapevolezza che i soggetti con cui ci troviamo e ci troveremo ad interagire sono individui che già popolano questi ambienti. Tutto questo non tanto per trasformarci tutti in educatori, in insegnanti, ma </w:t>
      </w:r>
      <w:proofErr w:type="gramStart"/>
      <w:r>
        <w:rPr>
          <w:rFonts w:ascii="Calibri" w:hAnsi="Calibri" w:cs="Arial"/>
          <w:sz w:val="28"/>
          <w:szCs w:val="28"/>
        </w:rPr>
        <w:t>per poter</w:t>
      </w:r>
      <w:proofErr w:type="gramEnd"/>
      <w:r>
        <w:rPr>
          <w:rFonts w:ascii="Calibri" w:hAnsi="Calibri" w:cs="Arial"/>
          <w:sz w:val="28"/>
          <w:szCs w:val="28"/>
        </w:rPr>
        <w:t xml:space="preserve"> attivare nuovi canali di comunicazione, informazione, relazione e contrattazione attraverso le nuove tecnologie e a partire dai “nuovi linguaggi”. </w:t>
      </w:r>
      <w:r>
        <w:rPr>
          <w:rStyle w:val="Rimandonotaapidipagina"/>
          <w:rFonts w:ascii="Calibri" w:hAnsi="Calibri" w:cs="Arial"/>
          <w:sz w:val="28"/>
          <w:szCs w:val="28"/>
        </w:rPr>
        <w:footnoteReference w:id="1"/>
      </w:r>
    </w:p>
    <w:p w:rsidR="00481FF2" w:rsidRDefault="00481FF2">
      <w:pPr>
        <w:spacing w:line="360" w:lineRule="auto"/>
        <w:jc w:val="both"/>
        <w:rPr>
          <w:rFonts w:ascii="Calibri" w:hAnsi="Calibri" w:cs="Arial"/>
          <w:sz w:val="28"/>
          <w:szCs w:val="28"/>
        </w:rPr>
      </w:pPr>
      <w:r>
        <w:rPr>
          <w:rFonts w:ascii="Calibri" w:hAnsi="Calibri" w:cs="Arial"/>
          <w:sz w:val="28"/>
          <w:szCs w:val="28"/>
        </w:rPr>
        <w:tab/>
        <w:t xml:space="preserve">Se </w:t>
      </w:r>
      <w:r>
        <w:rPr>
          <w:rFonts w:ascii="Calibri" w:hAnsi="Calibri" w:cs="Arial"/>
          <w:b/>
          <w:sz w:val="28"/>
          <w:szCs w:val="28"/>
        </w:rPr>
        <w:t>da una parte le tecnologie ci offrono l’opportunità di costruire nuovi “ponti”, spazi di dialogo e di contrattazione tra adulti e adolescenti,</w:t>
      </w:r>
      <w:r>
        <w:rPr>
          <w:rFonts w:ascii="Calibri" w:hAnsi="Calibri" w:cs="Arial"/>
          <w:sz w:val="28"/>
          <w:szCs w:val="28"/>
        </w:rPr>
        <w:t xml:space="preserve"> dall’altra </w:t>
      </w:r>
      <w:proofErr w:type="gramStart"/>
      <w:r>
        <w:rPr>
          <w:rFonts w:ascii="Calibri" w:hAnsi="Calibri" w:cs="Arial"/>
          <w:sz w:val="28"/>
          <w:szCs w:val="28"/>
        </w:rPr>
        <w:t>necessitano di</w:t>
      </w:r>
      <w:proofErr w:type="gramEnd"/>
      <w:r>
        <w:rPr>
          <w:rFonts w:ascii="Calibri" w:hAnsi="Calibri" w:cs="Arial"/>
          <w:sz w:val="28"/>
          <w:szCs w:val="28"/>
        </w:rPr>
        <w:t xml:space="preserve"> essere comprese e utilizzate in modo critico e responsabile. </w:t>
      </w:r>
    </w:p>
    <w:p w:rsidR="00481FF2" w:rsidRDefault="00481FF2">
      <w:pPr>
        <w:spacing w:line="360" w:lineRule="auto"/>
        <w:jc w:val="both"/>
        <w:rPr>
          <w:rFonts w:ascii="Calibri" w:hAnsi="Calibri" w:cs="Arial"/>
          <w:sz w:val="28"/>
          <w:szCs w:val="28"/>
        </w:rPr>
      </w:pPr>
      <w:r>
        <w:rPr>
          <w:rFonts w:ascii="Calibri" w:hAnsi="Calibri" w:cs="Arial"/>
          <w:sz w:val="28"/>
          <w:szCs w:val="28"/>
        </w:rPr>
        <w:tab/>
        <w:t>Spesso gli adolescenti non conoscono o non riescono a valutare</w:t>
      </w:r>
      <w:proofErr w:type="gramStart"/>
      <w:r>
        <w:rPr>
          <w:rFonts w:ascii="Calibri" w:hAnsi="Calibri" w:cs="Arial"/>
          <w:sz w:val="28"/>
          <w:szCs w:val="28"/>
        </w:rPr>
        <w:t xml:space="preserve">  </w:t>
      </w:r>
      <w:proofErr w:type="gramEnd"/>
      <w:r>
        <w:rPr>
          <w:rFonts w:ascii="Calibri" w:hAnsi="Calibri" w:cs="Arial"/>
          <w:sz w:val="28"/>
          <w:szCs w:val="28"/>
        </w:rPr>
        <w:t>i reali rischi a cui vanno incontro concedendo troppo superficialmente alcuni contenuti personali (</w:t>
      </w:r>
      <w:r>
        <w:rPr>
          <w:rFonts w:ascii="Calibri" w:hAnsi="Calibri" w:cs="Arial"/>
          <w:b/>
          <w:sz w:val="28"/>
          <w:szCs w:val="28"/>
        </w:rPr>
        <w:t xml:space="preserve">l’accettazione dell’amicizia su </w:t>
      </w:r>
      <w:proofErr w:type="spellStart"/>
      <w:r>
        <w:rPr>
          <w:rFonts w:ascii="Calibri" w:hAnsi="Calibri" w:cs="Arial"/>
          <w:b/>
          <w:sz w:val="28"/>
          <w:szCs w:val="28"/>
        </w:rPr>
        <w:t>Facebook</w:t>
      </w:r>
      <w:proofErr w:type="spellEnd"/>
      <w:r>
        <w:rPr>
          <w:rFonts w:ascii="Calibri" w:hAnsi="Calibri" w:cs="Arial"/>
          <w:b/>
          <w:sz w:val="28"/>
          <w:szCs w:val="28"/>
        </w:rPr>
        <w:t xml:space="preserve"> </w:t>
      </w:r>
      <w:r>
        <w:rPr>
          <w:rFonts w:ascii="Calibri" w:hAnsi="Calibri" w:cs="Arial"/>
          <w:sz w:val="28"/>
          <w:szCs w:val="28"/>
        </w:rPr>
        <w:t xml:space="preserve">ad amici sconosciuti, la messa online di foto personali, la dimensione pubblica di certi blog dai contenuti molto privati). </w:t>
      </w:r>
      <w:r>
        <w:rPr>
          <w:rFonts w:ascii="Calibri" w:hAnsi="Calibri" w:cs="Arial"/>
          <w:sz w:val="28"/>
          <w:szCs w:val="28"/>
        </w:rPr>
        <w:tab/>
        <w:t>Questi atteggiamenti si propongono non solamente come temi etici, ma mettono in campo</w:t>
      </w:r>
      <w:proofErr w:type="gramStart"/>
      <w:r>
        <w:rPr>
          <w:rFonts w:ascii="Calibri" w:hAnsi="Calibri" w:cs="Arial"/>
          <w:sz w:val="28"/>
          <w:szCs w:val="28"/>
        </w:rPr>
        <w:t xml:space="preserve">  </w:t>
      </w:r>
      <w:proofErr w:type="gramEnd"/>
      <w:r>
        <w:rPr>
          <w:rFonts w:ascii="Calibri" w:hAnsi="Calibri" w:cs="Arial"/>
          <w:sz w:val="28"/>
          <w:szCs w:val="28"/>
        </w:rPr>
        <w:t xml:space="preserve">anche elementi di tipo legale, oltre che di tutela della privacy in quanto foto e riferimenti anagrafici non scompaiono completamente una volta cancellati o con il morire di certi account precedentemente creati occorre pertanto, rispetto all’utilizzo dei nuovi media e a partire dalle caratteristiche sopra evidenziate, </w:t>
      </w:r>
      <w:r>
        <w:rPr>
          <w:rFonts w:ascii="Calibri" w:hAnsi="Calibri" w:cs="Arial"/>
          <w:b/>
          <w:sz w:val="28"/>
          <w:szCs w:val="28"/>
        </w:rPr>
        <w:t>educare alla responsabilità, in alternativa al vietare l’utilizzo o al demonizzare il mezzo</w:t>
      </w:r>
      <w:r>
        <w:rPr>
          <w:rFonts w:ascii="Calibri" w:hAnsi="Calibri" w:cs="Arial"/>
          <w:sz w:val="28"/>
          <w:szCs w:val="28"/>
        </w:rPr>
        <w:t xml:space="preserve">.  </w:t>
      </w:r>
      <w:r>
        <w:rPr>
          <w:rStyle w:val="Rimandonotaapidipagina"/>
          <w:rFonts w:ascii="Calibri" w:hAnsi="Calibri" w:cs="Arial"/>
          <w:sz w:val="28"/>
          <w:szCs w:val="28"/>
        </w:rPr>
        <w:footnoteReference w:id="2"/>
      </w:r>
    </w:p>
    <w:p w:rsidR="00481FF2" w:rsidRDefault="00481FF2">
      <w:pPr>
        <w:spacing w:line="360" w:lineRule="auto"/>
        <w:jc w:val="both"/>
        <w:rPr>
          <w:rFonts w:ascii="Calibri" w:hAnsi="Calibri" w:cs="Arial"/>
          <w:sz w:val="28"/>
          <w:szCs w:val="28"/>
        </w:rPr>
      </w:pPr>
      <w:r>
        <w:rPr>
          <w:rFonts w:ascii="Calibri" w:hAnsi="Calibri" w:cs="Arial"/>
          <w:sz w:val="28"/>
          <w:szCs w:val="28"/>
        </w:rPr>
        <w:tab/>
        <w:t xml:space="preserve">La Media </w:t>
      </w:r>
      <w:proofErr w:type="spellStart"/>
      <w:r>
        <w:rPr>
          <w:rFonts w:ascii="Calibri" w:hAnsi="Calibri" w:cs="Arial"/>
          <w:bCs/>
          <w:sz w:val="28"/>
          <w:szCs w:val="28"/>
        </w:rPr>
        <w:t>Education</w:t>
      </w:r>
      <w:proofErr w:type="spellEnd"/>
      <w:r>
        <w:rPr>
          <w:rFonts w:ascii="Calibri" w:hAnsi="Calibri" w:cs="Arial"/>
          <w:bCs/>
          <w:sz w:val="28"/>
          <w:szCs w:val="28"/>
        </w:rPr>
        <w:t xml:space="preserve"> oggi si propone di rafforzare l’educazione alla cittadinanza, il consolidamento dell’autonomia critica e delle competenze comunicative, l’alfabetizzazione al linguaggio dei media</w:t>
      </w:r>
      <w:r>
        <w:rPr>
          <w:rFonts w:ascii="Calibri" w:hAnsi="Calibri" w:cs="Arial"/>
          <w:sz w:val="16"/>
          <w:szCs w:val="16"/>
        </w:rPr>
        <w:t>.</w:t>
      </w:r>
      <w:r>
        <w:rPr>
          <w:rStyle w:val="Rimandonotaapidipagina"/>
          <w:rFonts w:ascii="Calibri" w:hAnsi="Calibri" w:cs="Arial"/>
          <w:sz w:val="16"/>
          <w:szCs w:val="16"/>
        </w:rPr>
        <w:footnoteReference w:id="3"/>
      </w:r>
    </w:p>
    <w:p w:rsidR="00481FF2" w:rsidRDefault="00481FF2">
      <w:pPr>
        <w:spacing w:line="360" w:lineRule="auto"/>
        <w:jc w:val="both"/>
        <w:rPr>
          <w:rFonts w:ascii="Calibri" w:hAnsi="Calibri" w:cs="Arial"/>
          <w:sz w:val="28"/>
          <w:szCs w:val="28"/>
        </w:rPr>
      </w:pPr>
      <w:r>
        <w:rPr>
          <w:rFonts w:ascii="Calibri" w:hAnsi="Calibri" w:cs="Arial"/>
          <w:sz w:val="28"/>
          <w:szCs w:val="28"/>
        </w:rPr>
        <w:t>Come si evidenzia dai risultati di altre ricerche scientifiche, i media non sono negativi o positivi a priori</w:t>
      </w:r>
      <w:proofErr w:type="gramStart"/>
      <w:r>
        <w:rPr>
          <w:rFonts w:ascii="Calibri" w:hAnsi="Calibri" w:cs="Arial"/>
          <w:sz w:val="28"/>
          <w:szCs w:val="28"/>
        </w:rPr>
        <w:t xml:space="preserve"> ,</w:t>
      </w:r>
      <w:proofErr w:type="gramEnd"/>
      <w:r>
        <w:rPr>
          <w:rFonts w:ascii="Calibri" w:hAnsi="Calibri" w:cs="Arial"/>
          <w:sz w:val="28"/>
          <w:szCs w:val="28"/>
        </w:rPr>
        <w:t xml:space="preserve">e la loro influenza e gli effetti prodotti dipendono da diversi aspetti: l’uso che ne viene fatto, il tempo di fruizione e l’adeguatezza dei contenuti proposti in relazione all’età dei soggetti. Ciò significa quindi che i media costituiscono potenzialmente una valida risorsa ed è compito di genitori, educatori e insegnanti capire come </w:t>
      </w:r>
      <w:proofErr w:type="gramStart"/>
      <w:r>
        <w:rPr>
          <w:rFonts w:ascii="Calibri" w:hAnsi="Calibri" w:cs="Arial"/>
          <w:sz w:val="28"/>
          <w:szCs w:val="28"/>
        </w:rPr>
        <w:t>ed</w:t>
      </w:r>
      <w:proofErr w:type="gramEnd"/>
      <w:r>
        <w:rPr>
          <w:rFonts w:ascii="Calibri" w:hAnsi="Calibri" w:cs="Arial"/>
          <w:sz w:val="28"/>
          <w:szCs w:val="28"/>
        </w:rPr>
        <w:t xml:space="preserve"> in quale misura utilizzarli in</w:t>
      </w:r>
      <w:r>
        <w:rPr>
          <w:rStyle w:val="Rimandonotaapidipagina"/>
          <w:rFonts w:ascii="Calibri" w:hAnsi="Calibri" w:cs="Arial"/>
          <w:sz w:val="28"/>
          <w:szCs w:val="28"/>
        </w:rPr>
        <w:footnoteReference w:id="4"/>
      </w:r>
      <w:r>
        <w:rPr>
          <w:rFonts w:ascii="Calibri" w:hAnsi="Calibri" w:cs="Arial"/>
          <w:sz w:val="28"/>
          <w:szCs w:val="28"/>
        </w:rPr>
        <w:t xml:space="preserve"> modo che producono degli effetti positivi sullo sviluppo cognitivo degli adolescenti.</w:t>
      </w:r>
    </w:p>
    <w:p w:rsidR="00481FF2" w:rsidRDefault="00481FF2">
      <w:pPr>
        <w:spacing w:line="360" w:lineRule="auto"/>
        <w:jc w:val="both"/>
        <w:rPr>
          <w:rFonts w:ascii="Calibri" w:hAnsi="Calibri" w:cs="Arial"/>
          <w:sz w:val="16"/>
          <w:szCs w:val="16"/>
        </w:rPr>
      </w:pPr>
      <w:r>
        <w:rPr>
          <w:rFonts w:ascii="Calibri" w:hAnsi="Calibri" w:cs="Arial"/>
          <w:sz w:val="28"/>
          <w:szCs w:val="28"/>
        </w:rPr>
        <w:t xml:space="preserve">Educare all’uso attivo dei nuovi media sviluppa una comunicazione efficace, un pensiero creativo e critico, </w:t>
      </w:r>
      <w:proofErr w:type="spellStart"/>
      <w:r>
        <w:rPr>
          <w:rFonts w:ascii="Calibri" w:hAnsi="Calibri" w:cs="Arial"/>
          <w:sz w:val="28"/>
          <w:szCs w:val="28"/>
        </w:rPr>
        <w:t>skills</w:t>
      </w:r>
      <w:proofErr w:type="spellEnd"/>
      <w:r>
        <w:rPr>
          <w:rFonts w:ascii="Calibri" w:hAnsi="Calibri" w:cs="Arial"/>
          <w:sz w:val="28"/>
          <w:szCs w:val="28"/>
        </w:rPr>
        <w:t xml:space="preserve"> per le relazioni interpersonali</w:t>
      </w:r>
      <w:proofErr w:type="gramStart"/>
      <w:r>
        <w:rPr>
          <w:rFonts w:ascii="Calibri" w:hAnsi="Calibri" w:cs="Arial"/>
          <w:sz w:val="28"/>
          <w:szCs w:val="28"/>
        </w:rPr>
        <w:t xml:space="preserve"> ,</w:t>
      </w:r>
      <w:proofErr w:type="gramEnd"/>
      <w:r>
        <w:rPr>
          <w:rFonts w:ascii="Calibri" w:hAnsi="Calibri" w:cs="Arial"/>
          <w:sz w:val="28"/>
          <w:szCs w:val="28"/>
        </w:rPr>
        <w:t xml:space="preserve"> l’apprendimento attraverso l’introduzione di “stati motivazionali”e fornire uno strumento utile per organizzare la vita sociale oppure aiutare i più timidi a fare amicizia.</w:t>
      </w:r>
      <w:r>
        <w:rPr>
          <w:rFonts w:ascii="Calibri" w:hAnsi="Calibri" w:cs="Arial"/>
          <w:sz w:val="16"/>
          <w:szCs w:val="16"/>
        </w:rPr>
        <w:t xml:space="preserve"> </w:t>
      </w:r>
    </w:p>
    <w:p w:rsidR="00481FF2" w:rsidRDefault="00481FF2">
      <w:pPr>
        <w:spacing w:line="360" w:lineRule="auto"/>
        <w:jc w:val="both"/>
        <w:rPr>
          <w:rFonts w:ascii="Calibri" w:hAnsi="Calibri" w:cs="Arial"/>
          <w:sz w:val="28"/>
          <w:szCs w:val="28"/>
        </w:rPr>
      </w:pPr>
      <w:r>
        <w:rPr>
          <w:rFonts w:ascii="Calibri" w:hAnsi="Calibri" w:cs="Arial"/>
          <w:sz w:val="28"/>
          <w:szCs w:val="28"/>
        </w:rPr>
        <w:tab/>
        <w:t xml:space="preserve">Negli ultimi anni </w:t>
      </w:r>
      <w:proofErr w:type="gramStart"/>
      <w:r>
        <w:rPr>
          <w:rFonts w:ascii="Calibri" w:hAnsi="Calibri" w:cs="Arial"/>
          <w:sz w:val="28"/>
          <w:szCs w:val="28"/>
        </w:rPr>
        <w:t>i</w:t>
      </w:r>
      <w:proofErr w:type="gramEnd"/>
      <w:r>
        <w:rPr>
          <w:rFonts w:ascii="Calibri" w:hAnsi="Calibri" w:cs="Arial"/>
          <w:sz w:val="28"/>
          <w:szCs w:val="28"/>
        </w:rPr>
        <w:t xml:space="preserve"> teenager italiani hanno dimostrato sempre più interesse per la tecnologia, la proprietà </w:t>
      </w:r>
      <w:proofErr w:type="spellStart"/>
      <w:r>
        <w:rPr>
          <w:rFonts w:ascii="Calibri" w:hAnsi="Calibri" w:cs="Arial"/>
          <w:sz w:val="28"/>
          <w:szCs w:val="28"/>
        </w:rPr>
        <w:t>multi-tasking</w:t>
      </w:r>
      <w:proofErr w:type="spellEnd"/>
      <w:r>
        <w:rPr>
          <w:rFonts w:ascii="Calibri" w:hAnsi="Calibri" w:cs="Arial"/>
          <w:sz w:val="28"/>
          <w:szCs w:val="28"/>
        </w:rPr>
        <w:t xml:space="preserve"> – la capacità di gestire più processi simultaneamente  - una volta esclusiva dei sistemi operativi, sembra oggi rilevabile nel comportamento dei ragazzi. Ogni attività nell’arco delle venti quattro ore registra l’utilizzo di uno o più dispositivi tecnologici.</w:t>
      </w:r>
    </w:p>
    <w:p w:rsidR="00481FF2" w:rsidRDefault="00481FF2">
      <w:pPr>
        <w:spacing w:line="360" w:lineRule="auto"/>
        <w:jc w:val="both"/>
        <w:rPr>
          <w:rFonts w:ascii="Calibri" w:hAnsi="Calibri" w:cs="Arial"/>
          <w:sz w:val="28"/>
          <w:szCs w:val="28"/>
        </w:rPr>
      </w:pPr>
      <w:r>
        <w:rPr>
          <w:rFonts w:ascii="Calibri" w:hAnsi="Calibri" w:cs="Arial"/>
          <w:sz w:val="28"/>
          <w:szCs w:val="28"/>
        </w:rPr>
        <w:tab/>
        <w:t>Il mondo dei nuovi media intercetta alcuni bisogni che bambini e adolescenti sentono come urgenti quali, ad esempio, la riconoscibilità entro il gruppo dei pari o il bisogno di comunicare e confrontarsi su stati d’animo, pensieri ed emozioni.</w:t>
      </w:r>
    </w:p>
    <w:p w:rsidR="00481FF2" w:rsidRDefault="00481FF2">
      <w:pPr>
        <w:spacing w:line="360" w:lineRule="auto"/>
        <w:jc w:val="both"/>
        <w:rPr>
          <w:rFonts w:ascii="Calibri" w:hAnsi="Calibri" w:cs="Arial"/>
          <w:sz w:val="16"/>
          <w:szCs w:val="16"/>
        </w:rPr>
      </w:pPr>
      <w:r>
        <w:rPr>
          <w:rFonts w:ascii="Calibri" w:hAnsi="Calibri" w:cs="Arial"/>
          <w:sz w:val="28"/>
          <w:szCs w:val="28"/>
        </w:rPr>
        <w:t xml:space="preserve"> </w:t>
      </w:r>
      <w:r>
        <w:rPr>
          <w:rFonts w:ascii="Calibri" w:hAnsi="Calibri" w:cs="Arial"/>
          <w:sz w:val="28"/>
          <w:szCs w:val="28"/>
        </w:rPr>
        <w:tab/>
      </w:r>
      <w:r>
        <w:rPr>
          <w:rFonts w:ascii="Calibri" w:hAnsi="Calibri"/>
          <w:sz w:val="28"/>
          <w:szCs w:val="28"/>
        </w:rPr>
        <w:t>Tuttavia questo incontro non è scevro dei rischi e non sempre gli adolescenti possono trovare sulla rete le risposte giuste alla necessità di costruzione della propria identità.</w:t>
      </w:r>
      <w:r>
        <w:t xml:space="preserve"> </w:t>
      </w:r>
      <w:r>
        <w:rPr>
          <w:rStyle w:val="Rimandonotaapidipagina"/>
        </w:rPr>
        <w:footnoteReference w:id="5"/>
      </w:r>
    </w:p>
    <w:p w:rsidR="00481FF2" w:rsidRDefault="00481FF2">
      <w:pPr>
        <w:spacing w:line="360" w:lineRule="auto"/>
        <w:jc w:val="both"/>
        <w:rPr>
          <w:rFonts w:ascii="Calibri" w:hAnsi="Calibri" w:cs="Arial"/>
          <w:sz w:val="28"/>
          <w:szCs w:val="28"/>
        </w:rPr>
      </w:pPr>
      <w:r>
        <w:rPr>
          <w:rFonts w:ascii="Calibri" w:hAnsi="Calibri" w:cs="Arial"/>
          <w:sz w:val="16"/>
          <w:szCs w:val="16"/>
        </w:rPr>
        <w:tab/>
      </w:r>
      <w:r>
        <w:rPr>
          <w:rFonts w:ascii="Calibri" w:hAnsi="Calibri" w:cs="Arial"/>
          <w:sz w:val="28"/>
          <w:szCs w:val="28"/>
        </w:rPr>
        <w:t xml:space="preserve">Internet, come pure i videogiochi, possono influenzare profondamente lo sviluppo dei bambini. </w:t>
      </w:r>
    </w:p>
    <w:p w:rsidR="00481FF2" w:rsidRDefault="00481FF2">
      <w:pPr>
        <w:spacing w:line="360" w:lineRule="auto"/>
        <w:jc w:val="both"/>
        <w:rPr>
          <w:rFonts w:ascii="Calibri" w:hAnsi="Calibri" w:cs="Arial"/>
          <w:sz w:val="28"/>
          <w:szCs w:val="28"/>
        </w:rPr>
      </w:pPr>
      <w:r>
        <w:rPr>
          <w:rFonts w:ascii="Calibri" w:hAnsi="Calibri" w:cs="Arial"/>
          <w:sz w:val="28"/>
          <w:szCs w:val="28"/>
        </w:rPr>
        <w:tab/>
        <w:t xml:space="preserve">Tra media e adolescenti </w:t>
      </w:r>
      <w:proofErr w:type="gramStart"/>
      <w:r>
        <w:rPr>
          <w:rFonts w:ascii="Calibri" w:hAnsi="Calibri" w:cs="Arial"/>
          <w:sz w:val="28"/>
          <w:szCs w:val="28"/>
        </w:rPr>
        <w:t xml:space="preserve">si </w:t>
      </w:r>
      <w:proofErr w:type="gramEnd"/>
      <w:r>
        <w:rPr>
          <w:rFonts w:ascii="Calibri" w:hAnsi="Calibri" w:cs="Arial"/>
          <w:sz w:val="28"/>
          <w:szCs w:val="28"/>
        </w:rPr>
        <w:t xml:space="preserve">instaurano nuove modalità di relazione sociale, relazioni che incidono sugli stili di vita, sui processi di formazione dell’identità e sui processi di socializzazione e di comunicazione interindividuale. </w:t>
      </w:r>
    </w:p>
    <w:p w:rsidR="00481FF2" w:rsidRDefault="00481FF2">
      <w:pPr>
        <w:spacing w:line="360" w:lineRule="auto"/>
        <w:jc w:val="both"/>
        <w:rPr>
          <w:rFonts w:ascii="Calibri" w:hAnsi="Calibri" w:cs="Arial"/>
          <w:sz w:val="28"/>
          <w:szCs w:val="28"/>
        </w:rPr>
      </w:pPr>
      <w:r>
        <w:rPr>
          <w:rFonts w:ascii="Calibri" w:hAnsi="Calibri" w:cs="Arial"/>
          <w:sz w:val="28"/>
          <w:szCs w:val="28"/>
        </w:rPr>
        <w:tab/>
        <w:t xml:space="preserve">Attraverso l’esplorazione </w:t>
      </w:r>
      <w:proofErr w:type="gramStart"/>
      <w:r>
        <w:rPr>
          <w:rFonts w:ascii="Calibri" w:hAnsi="Calibri" w:cs="Arial"/>
          <w:sz w:val="28"/>
          <w:szCs w:val="28"/>
        </w:rPr>
        <w:t xml:space="preserve">di </w:t>
      </w:r>
      <w:proofErr w:type="gramEnd"/>
      <w:r>
        <w:rPr>
          <w:rFonts w:ascii="Calibri" w:hAnsi="Calibri" w:cs="Arial"/>
          <w:sz w:val="28"/>
          <w:szCs w:val="28"/>
        </w:rPr>
        <w:t>interessi e relazioni in rete, i giovani soggetti digitali acquistano nuove competenze  e abilità rispetto ai linguaggi</w:t>
      </w:r>
      <w:r>
        <w:rPr>
          <w:rStyle w:val="Rimandonotaapidipagina"/>
          <w:rFonts w:ascii="Calibri" w:hAnsi="Calibri" w:cs="Arial"/>
          <w:sz w:val="28"/>
          <w:szCs w:val="28"/>
        </w:rPr>
        <w:footnoteReference w:id="6"/>
      </w:r>
      <w:r>
        <w:rPr>
          <w:rFonts w:ascii="Calibri" w:hAnsi="Calibri" w:cs="Arial"/>
          <w:sz w:val="28"/>
          <w:szCs w:val="28"/>
        </w:rPr>
        <w:t xml:space="preserve"> mediali, incrementando il proprio bagaglio  esperienziale attraverso prove ed errori , dalla creazione di un video alla partecipazione a un gioco, alla personalizzazione della propria pagina in </w:t>
      </w:r>
      <w:proofErr w:type="spellStart"/>
      <w:r>
        <w:rPr>
          <w:rFonts w:ascii="Calibri" w:hAnsi="Calibri" w:cs="Arial"/>
          <w:sz w:val="28"/>
          <w:szCs w:val="28"/>
        </w:rPr>
        <w:t>My</w:t>
      </w:r>
      <w:proofErr w:type="spellEnd"/>
      <w:r>
        <w:rPr>
          <w:rFonts w:ascii="Calibri" w:hAnsi="Calibri" w:cs="Arial"/>
          <w:sz w:val="28"/>
          <w:szCs w:val="28"/>
        </w:rPr>
        <w:t xml:space="preserve"> </w:t>
      </w:r>
      <w:proofErr w:type="spellStart"/>
      <w:r>
        <w:rPr>
          <w:rFonts w:ascii="Calibri" w:hAnsi="Calibri" w:cs="Arial"/>
          <w:sz w:val="28"/>
          <w:szCs w:val="28"/>
        </w:rPr>
        <w:t>Space</w:t>
      </w:r>
      <w:proofErr w:type="spellEnd"/>
      <w:r>
        <w:rPr>
          <w:rFonts w:ascii="Calibri" w:hAnsi="Calibri" w:cs="Arial"/>
          <w:sz w:val="28"/>
          <w:szCs w:val="28"/>
        </w:rPr>
        <w:t xml:space="preserve">. Gli adolescenti negli ambienti digitali, condividono le proprie creazioni commentandosi reciprocamente per accrescere relazioni e competenze usando il Web come autoapprendimento continuo. </w:t>
      </w:r>
      <w:proofErr w:type="gramStart"/>
      <w:r>
        <w:rPr>
          <w:rFonts w:ascii="Calibri" w:hAnsi="Calibri" w:cs="Arial"/>
          <w:sz w:val="28"/>
          <w:szCs w:val="28"/>
        </w:rPr>
        <w:t>I nuovi media</w:t>
      </w:r>
      <w:proofErr w:type="gramEnd"/>
      <w:r>
        <w:rPr>
          <w:rFonts w:ascii="Calibri" w:hAnsi="Calibri" w:cs="Arial"/>
          <w:sz w:val="28"/>
          <w:szCs w:val="28"/>
        </w:rPr>
        <w:t xml:space="preserve"> consentono maggiori libertà e autonomie rispetto alle dinamiche di una classe strutturata: i giovani rispettano l’autorità e il ruolo di un altro soggetto nella rete e sono più motivati a imparare attraverso lo scambio fra pari che dagli input degli adulti. </w:t>
      </w:r>
      <w:r>
        <w:rPr>
          <w:rFonts w:ascii="Calibri" w:hAnsi="Calibri" w:cs="Arial"/>
          <w:sz w:val="16"/>
          <w:szCs w:val="16"/>
        </w:rPr>
        <w:t xml:space="preserve"> </w:t>
      </w:r>
      <w:r>
        <w:rPr>
          <w:rStyle w:val="Rimandonotaapidipagina"/>
          <w:rFonts w:ascii="Calibri" w:hAnsi="Calibri" w:cs="Arial"/>
          <w:sz w:val="16"/>
          <w:szCs w:val="16"/>
        </w:rPr>
        <w:footnoteReference w:id="7"/>
      </w:r>
    </w:p>
    <w:p w:rsidR="00481FF2" w:rsidRDefault="00481FF2">
      <w:pPr>
        <w:autoSpaceDE w:val="0"/>
        <w:spacing w:line="360" w:lineRule="auto"/>
        <w:jc w:val="both"/>
        <w:rPr>
          <w:rFonts w:ascii="Calibri" w:hAnsi="Calibri" w:cs="Arial"/>
          <w:sz w:val="28"/>
          <w:szCs w:val="28"/>
        </w:rPr>
      </w:pPr>
      <w:r>
        <w:rPr>
          <w:rFonts w:ascii="Calibri" w:hAnsi="Calibri" w:cs="Arial"/>
          <w:sz w:val="28"/>
          <w:szCs w:val="28"/>
        </w:rPr>
        <w:tab/>
        <w:t>D’altro canto, la rapidità di cambiamento che domina la nostra vita quotidiana, fa si che la conoscenza non possa essere statica: ciascuno di noi può contribuire attivamente ai rapidi cambiamenti del sapere, trasmettendo ai gruppi o alle</w:t>
      </w:r>
      <w:proofErr w:type="gramStart"/>
      <w:r>
        <w:rPr>
          <w:rFonts w:ascii="Calibri" w:hAnsi="Calibri" w:cs="Arial"/>
          <w:sz w:val="28"/>
          <w:szCs w:val="28"/>
        </w:rPr>
        <w:t xml:space="preserve">  </w:t>
      </w:r>
      <w:proofErr w:type="gramEnd"/>
      <w:r>
        <w:rPr>
          <w:rFonts w:ascii="Calibri" w:hAnsi="Calibri" w:cs="Arial"/>
          <w:sz w:val="28"/>
          <w:szCs w:val="28"/>
        </w:rPr>
        <w:t>comunità di cui fa parte, le proprie idee chiave su uno o più campi della conoscenza; inoltre, ciascuno di noi potrà implementare e personalizzare la propria conoscenza usufruendo dei contributi di tutti gli altri.</w:t>
      </w:r>
    </w:p>
    <w:p w:rsidR="00481FF2" w:rsidRDefault="00481FF2">
      <w:pPr>
        <w:autoSpaceDE w:val="0"/>
        <w:spacing w:line="360" w:lineRule="auto"/>
        <w:jc w:val="both"/>
        <w:rPr>
          <w:rFonts w:ascii="Calibri" w:hAnsi="Calibri" w:cs="Arial"/>
          <w:sz w:val="28"/>
          <w:szCs w:val="28"/>
        </w:rPr>
      </w:pPr>
      <w:r>
        <w:rPr>
          <w:rFonts w:ascii="Calibri" w:hAnsi="Calibri" w:cs="Arial"/>
          <w:sz w:val="28"/>
          <w:szCs w:val="28"/>
        </w:rPr>
        <w:tab/>
        <w:t xml:space="preserve">Sfruttare i prodotti del Web 2.0, </w:t>
      </w:r>
      <w:proofErr w:type="gramStart"/>
      <w:r>
        <w:rPr>
          <w:rFonts w:ascii="Calibri" w:hAnsi="Calibri" w:cs="Arial"/>
          <w:sz w:val="28"/>
          <w:szCs w:val="28"/>
        </w:rPr>
        <w:t>ovvero</w:t>
      </w:r>
      <w:proofErr w:type="gramEnd"/>
      <w:r>
        <w:rPr>
          <w:rFonts w:ascii="Calibri" w:hAnsi="Calibri" w:cs="Arial"/>
          <w:sz w:val="28"/>
          <w:szCs w:val="28"/>
        </w:rPr>
        <w:t xml:space="preserve"> blog,  pagine </w:t>
      </w:r>
      <w:proofErr w:type="spellStart"/>
      <w:r>
        <w:rPr>
          <w:rFonts w:ascii="Calibri" w:hAnsi="Calibri" w:cs="Arial"/>
          <w:sz w:val="28"/>
          <w:szCs w:val="28"/>
        </w:rPr>
        <w:t>wiki</w:t>
      </w:r>
      <w:proofErr w:type="spellEnd"/>
      <w:r>
        <w:rPr>
          <w:rFonts w:ascii="Calibri" w:hAnsi="Calibri" w:cs="Arial"/>
          <w:sz w:val="28"/>
          <w:szCs w:val="28"/>
        </w:rPr>
        <w:t>, comunità virtuali, è uno dei modi migliori per cercare una rete di connessioni nella conoscenza al fine di renderla globale oltre che aggiornata. Questa rete che ciascuno di noi con il suo piccolo contributo dovrebbe cercare di creare,</w:t>
      </w:r>
      <w:proofErr w:type="gramStart"/>
      <w:r>
        <w:rPr>
          <w:rFonts w:ascii="Calibri" w:hAnsi="Calibri" w:cs="Arial"/>
          <w:sz w:val="28"/>
          <w:szCs w:val="28"/>
        </w:rPr>
        <w:t xml:space="preserve">  </w:t>
      </w:r>
      <w:proofErr w:type="gramEnd"/>
      <w:r>
        <w:rPr>
          <w:rFonts w:ascii="Calibri" w:hAnsi="Calibri" w:cs="Arial"/>
          <w:sz w:val="28"/>
          <w:szCs w:val="28"/>
        </w:rPr>
        <w:t xml:space="preserve">sta alla base della </w:t>
      </w:r>
      <w:r>
        <w:rPr>
          <w:rFonts w:ascii="Calibri" w:hAnsi="Calibri" w:cs="Arial"/>
          <w:b/>
          <w:bCs/>
          <w:sz w:val="28"/>
          <w:szCs w:val="28"/>
        </w:rPr>
        <w:t xml:space="preserve">teoria del </w:t>
      </w:r>
      <w:proofErr w:type="spellStart"/>
      <w:r>
        <w:rPr>
          <w:rFonts w:ascii="Calibri" w:hAnsi="Calibri" w:cs="Arial"/>
          <w:b/>
          <w:bCs/>
          <w:sz w:val="28"/>
          <w:szCs w:val="28"/>
        </w:rPr>
        <w:t>connettivismo</w:t>
      </w:r>
      <w:proofErr w:type="spellEnd"/>
      <w:r>
        <w:rPr>
          <w:rFonts w:ascii="Calibri" w:hAnsi="Calibri" w:cs="Arial"/>
          <w:sz w:val="28"/>
          <w:szCs w:val="28"/>
        </w:rPr>
        <w:t xml:space="preserve">, di cui G. Siemens è considerato l’ideatore. Egli definisce la sua teoria intorno all’idea che saper fare qualcosa significa, </w:t>
      </w:r>
      <w:proofErr w:type="gramStart"/>
      <w:r>
        <w:rPr>
          <w:rFonts w:ascii="Calibri" w:hAnsi="Calibri" w:cs="Arial"/>
          <w:sz w:val="28"/>
          <w:szCs w:val="28"/>
        </w:rPr>
        <w:t>sapere dove</w:t>
      </w:r>
      <w:proofErr w:type="gramEnd"/>
      <w:r>
        <w:rPr>
          <w:rFonts w:ascii="Calibri" w:hAnsi="Calibri" w:cs="Arial"/>
          <w:sz w:val="28"/>
          <w:szCs w:val="28"/>
        </w:rPr>
        <w:t xml:space="preserve"> trovare le informazioni che servono per farla; è la cura nel creare delle connessioni e la capacità di essere presente con il proprio nodo nella rete della conoscenza a rendere possibile l’accesso al sapere. </w:t>
      </w:r>
      <w:r>
        <w:rPr>
          <w:rStyle w:val="Rimandonotaapidipagina"/>
          <w:rFonts w:ascii="Calibri" w:hAnsi="Calibri" w:cs="Arial"/>
          <w:sz w:val="28"/>
          <w:szCs w:val="28"/>
        </w:rPr>
        <w:footnoteReference w:id="8"/>
      </w:r>
      <w:r>
        <w:rPr>
          <w:rFonts w:ascii="Calibri" w:hAnsi="Calibri" w:cs="Arial"/>
          <w:sz w:val="28"/>
          <w:szCs w:val="28"/>
        </w:rPr>
        <w:t xml:space="preserve"> Anche se molti non ne sono ancora</w:t>
      </w:r>
      <w:proofErr w:type="gramStart"/>
      <w:r>
        <w:rPr>
          <w:rFonts w:ascii="Calibri" w:hAnsi="Calibri" w:cs="Arial"/>
          <w:sz w:val="28"/>
          <w:szCs w:val="28"/>
        </w:rPr>
        <w:t xml:space="preserve">  </w:t>
      </w:r>
      <w:proofErr w:type="gramEnd"/>
      <w:r>
        <w:rPr>
          <w:rFonts w:ascii="Calibri" w:hAnsi="Calibri" w:cs="Arial"/>
          <w:sz w:val="28"/>
          <w:szCs w:val="28"/>
        </w:rPr>
        <w:t>consapevoli, oggi abbiamo a disposizione una enorme rete che collega praticamente tutti i campi del sapere.  Ma</w:t>
      </w:r>
      <w:proofErr w:type="gramStart"/>
      <w:r>
        <w:rPr>
          <w:rFonts w:ascii="Calibri" w:hAnsi="Calibri" w:cs="Arial"/>
          <w:sz w:val="28"/>
          <w:szCs w:val="28"/>
        </w:rPr>
        <w:t xml:space="preserve">  </w:t>
      </w:r>
      <w:proofErr w:type="gramEnd"/>
      <w:r>
        <w:rPr>
          <w:rFonts w:ascii="Calibri" w:hAnsi="Calibri" w:cs="Arial"/>
          <w:sz w:val="28"/>
          <w:szCs w:val="28"/>
        </w:rPr>
        <w:t>i giovani, di questo, ne sono consapevoli.</w:t>
      </w:r>
    </w:p>
    <w:p w:rsidR="00481FF2" w:rsidRDefault="00481FF2">
      <w:pPr>
        <w:autoSpaceDE w:val="0"/>
        <w:spacing w:line="360" w:lineRule="auto"/>
        <w:jc w:val="both"/>
        <w:rPr>
          <w:rFonts w:ascii="Calibri" w:hAnsi="Calibri" w:cs="Arial"/>
          <w:sz w:val="28"/>
          <w:szCs w:val="28"/>
        </w:rPr>
      </w:pPr>
    </w:p>
    <w:p w:rsidR="00481FF2" w:rsidRDefault="00481FF2">
      <w:pPr>
        <w:rPr>
          <w:rFonts w:ascii="Calibri" w:hAnsi="Calibri"/>
          <w:sz w:val="36"/>
          <w:szCs w:val="36"/>
        </w:rPr>
      </w:pPr>
      <w:r>
        <w:rPr>
          <w:rFonts w:ascii="Calibri" w:hAnsi="Calibri" w:cs="Arial"/>
          <w:sz w:val="36"/>
          <w:szCs w:val="36"/>
        </w:rPr>
        <w:t>5.</w:t>
      </w:r>
      <w:r>
        <w:rPr>
          <w:rFonts w:ascii="Calibri" w:hAnsi="Calibri"/>
          <w:sz w:val="36"/>
          <w:szCs w:val="36"/>
        </w:rPr>
        <w:t xml:space="preserve"> Scelta della strategia di ricerca</w:t>
      </w:r>
    </w:p>
    <w:p w:rsidR="00481FF2" w:rsidRDefault="00481FF2">
      <w:pPr>
        <w:spacing w:line="360" w:lineRule="auto"/>
        <w:rPr>
          <w:rFonts w:ascii="Calibri" w:hAnsi="Calibri" w:cs="Arial"/>
          <w:sz w:val="28"/>
          <w:szCs w:val="28"/>
        </w:rPr>
      </w:pPr>
    </w:p>
    <w:p w:rsidR="00481FF2" w:rsidRDefault="00481FF2">
      <w:pPr>
        <w:spacing w:line="360" w:lineRule="auto"/>
        <w:jc w:val="both"/>
        <w:rPr>
          <w:rFonts w:ascii="Calibri" w:hAnsi="Calibri" w:cs="Arial"/>
          <w:sz w:val="28"/>
          <w:szCs w:val="28"/>
        </w:rPr>
      </w:pPr>
      <w:r>
        <w:rPr>
          <w:rFonts w:ascii="Calibri" w:hAnsi="Calibri" w:cs="Arial"/>
          <w:sz w:val="28"/>
          <w:szCs w:val="28"/>
        </w:rPr>
        <w:t>La strategia di ricerca scelta è</w:t>
      </w:r>
      <w:proofErr w:type="gramStart"/>
      <w:r>
        <w:rPr>
          <w:rFonts w:ascii="Calibri" w:hAnsi="Calibri" w:cs="Arial"/>
          <w:sz w:val="28"/>
          <w:szCs w:val="28"/>
        </w:rPr>
        <w:t xml:space="preserve">  </w:t>
      </w:r>
      <w:proofErr w:type="gramEnd"/>
      <w:r>
        <w:rPr>
          <w:rFonts w:ascii="Calibri" w:hAnsi="Calibri" w:cs="Arial"/>
          <w:sz w:val="28"/>
          <w:szCs w:val="28"/>
        </w:rPr>
        <w:t>la ricerca interpretativa.</w:t>
      </w:r>
    </w:p>
    <w:p w:rsidR="00481FF2" w:rsidRDefault="00481FF2">
      <w:pPr>
        <w:spacing w:line="360" w:lineRule="auto"/>
        <w:jc w:val="both"/>
        <w:rPr>
          <w:rFonts w:ascii="Calibri" w:hAnsi="Calibri" w:cs="Arial"/>
          <w:sz w:val="28"/>
          <w:szCs w:val="28"/>
        </w:rPr>
      </w:pPr>
      <w:r>
        <w:rPr>
          <w:rFonts w:ascii="Calibri" w:hAnsi="Calibri" w:cs="Arial"/>
          <w:sz w:val="28"/>
          <w:szCs w:val="28"/>
        </w:rPr>
        <w:t>Si</w:t>
      </w:r>
      <w:proofErr w:type="gramStart"/>
      <w:r>
        <w:rPr>
          <w:rFonts w:ascii="Calibri" w:hAnsi="Calibri" w:cs="Arial"/>
          <w:sz w:val="28"/>
          <w:szCs w:val="28"/>
        </w:rPr>
        <w:t xml:space="preserve">  </w:t>
      </w:r>
      <w:proofErr w:type="gramEnd"/>
      <w:r>
        <w:rPr>
          <w:rFonts w:ascii="Calibri" w:hAnsi="Calibri" w:cs="Arial"/>
          <w:sz w:val="28"/>
          <w:szCs w:val="28"/>
        </w:rPr>
        <w:t>è optato per tale ricerca poiché l’obiettivo è comprendere, in modo olistico ,le buone ragioni per le quali gli adolescenti utilizzano quotidianamente i nuovi media (cellulare,videogiochi,internet) delineando un profilo qualitativo dell’adolescente fruitore dei nuovi media.</w:t>
      </w:r>
    </w:p>
    <w:p w:rsidR="00481FF2" w:rsidRDefault="00481FF2">
      <w:pPr>
        <w:rPr>
          <w:rFonts w:ascii="Calibri" w:hAnsi="Calibri" w:cs="Arial"/>
          <w:sz w:val="36"/>
          <w:szCs w:val="36"/>
        </w:rPr>
      </w:pPr>
    </w:p>
    <w:p w:rsidR="00481FF2" w:rsidRDefault="00481FF2">
      <w:pPr>
        <w:rPr>
          <w:rFonts w:ascii="Calibri" w:hAnsi="Calibri"/>
          <w:sz w:val="36"/>
          <w:szCs w:val="36"/>
        </w:rPr>
      </w:pPr>
      <w:r>
        <w:rPr>
          <w:rFonts w:ascii="Calibri" w:hAnsi="Calibri" w:cs="Arial"/>
          <w:sz w:val="36"/>
          <w:szCs w:val="36"/>
        </w:rPr>
        <w:t xml:space="preserve">6. </w:t>
      </w:r>
      <w:r>
        <w:rPr>
          <w:rFonts w:ascii="Calibri" w:hAnsi="Calibri"/>
          <w:sz w:val="36"/>
          <w:szCs w:val="36"/>
        </w:rPr>
        <w:t>Formulazione dell’ipotesi di ricerca</w:t>
      </w:r>
    </w:p>
    <w:p w:rsidR="00481FF2" w:rsidRDefault="00481FF2">
      <w:pPr>
        <w:spacing w:line="360" w:lineRule="auto"/>
        <w:rPr>
          <w:rFonts w:ascii="Calibri" w:hAnsi="Calibri" w:cs="Arial"/>
          <w:sz w:val="36"/>
          <w:szCs w:val="36"/>
        </w:rPr>
      </w:pPr>
    </w:p>
    <w:p w:rsidR="00481FF2" w:rsidRDefault="00481FF2">
      <w:pPr>
        <w:spacing w:line="360" w:lineRule="auto"/>
        <w:jc w:val="both"/>
        <w:rPr>
          <w:rFonts w:ascii="Calibri" w:hAnsi="Calibri" w:cs="Arial"/>
          <w:sz w:val="28"/>
          <w:szCs w:val="28"/>
        </w:rPr>
      </w:pPr>
      <w:r>
        <w:rPr>
          <w:rFonts w:ascii="Calibri" w:hAnsi="Calibri" w:cs="Arial"/>
          <w:sz w:val="28"/>
          <w:szCs w:val="28"/>
        </w:rPr>
        <w:t xml:space="preserve">L’ipotesi di ricerca, </w:t>
      </w:r>
      <w:proofErr w:type="gramStart"/>
      <w:r>
        <w:rPr>
          <w:rFonts w:ascii="Calibri" w:hAnsi="Calibri" w:cs="Arial"/>
          <w:sz w:val="28"/>
          <w:szCs w:val="28"/>
        </w:rPr>
        <w:t>ovvero</w:t>
      </w:r>
      <w:proofErr w:type="gramEnd"/>
      <w:r>
        <w:rPr>
          <w:rFonts w:ascii="Calibri" w:hAnsi="Calibri" w:cs="Arial"/>
          <w:sz w:val="28"/>
          <w:szCs w:val="28"/>
        </w:rPr>
        <w:t xml:space="preserve"> un asserto (affermazione che può essere vera o falsa) sulla realtà sotto esame empiricamente controllabile e su cui si è basata la nostra indagine,  è formulata in risposta al nostro problema di ricerca.</w:t>
      </w:r>
    </w:p>
    <w:p w:rsidR="00481FF2" w:rsidRDefault="00481FF2">
      <w:pPr>
        <w:spacing w:line="360" w:lineRule="auto"/>
        <w:jc w:val="both"/>
        <w:rPr>
          <w:rFonts w:ascii="Calibri" w:hAnsi="Calibri" w:cs="Arial"/>
          <w:sz w:val="28"/>
          <w:szCs w:val="28"/>
        </w:rPr>
      </w:pPr>
      <w:r>
        <w:rPr>
          <w:rFonts w:ascii="Calibri" w:hAnsi="Calibri" w:cs="Arial"/>
          <w:sz w:val="28"/>
          <w:szCs w:val="28"/>
        </w:rPr>
        <w:t xml:space="preserve">Le ragioni dell’utilizzo dei nuovi media da parte </w:t>
      </w:r>
      <w:proofErr w:type="gramStart"/>
      <w:r>
        <w:rPr>
          <w:rFonts w:ascii="Calibri" w:hAnsi="Calibri" w:cs="Arial"/>
          <w:sz w:val="28"/>
          <w:szCs w:val="28"/>
        </w:rPr>
        <w:t>degli</w:t>
      </w:r>
      <w:proofErr w:type="gramEnd"/>
      <w:r>
        <w:rPr>
          <w:rFonts w:ascii="Calibri" w:hAnsi="Calibri" w:cs="Arial"/>
          <w:sz w:val="28"/>
          <w:szCs w:val="28"/>
        </w:rPr>
        <w:t xml:space="preserve"> adolescenti sono:</w:t>
      </w:r>
    </w:p>
    <w:p w:rsidR="00481FF2" w:rsidRDefault="00481FF2">
      <w:pPr>
        <w:numPr>
          <w:ilvl w:val="0"/>
          <w:numId w:val="3"/>
        </w:numPr>
        <w:spacing w:line="360" w:lineRule="auto"/>
        <w:jc w:val="both"/>
        <w:rPr>
          <w:rFonts w:ascii="Calibri" w:hAnsi="Calibri" w:cs="Arial"/>
          <w:sz w:val="28"/>
          <w:szCs w:val="28"/>
        </w:rPr>
      </w:pPr>
      <w:proofErr w:type="gramStart"/>
      <w:r>
        <w:rPr>
          <w:rFonts w:ascii="Calibri" w:hAnsi="Calibri" w:cs="Arial"/>
          <w:sz w:val="28"/>
          <w:szCs w:val="28"/>
        </w:rPr>
        <w:t>necessità</w:t>
      </w:r>
      <w:proofErr w:type="gramEnd"/>
      <w:r>
        <w:rPr>
          <w:rFonts w:ascii="Calibri" w:hAnsi="Calibri" w:cs="Arial"/>
          <w:sz w:val="28"/>
          <w:szCs w:val="28"/>
        </w:rPr>
        <w:t xml:space="preserve"> di trovare informazioni, persone, notizie (dimensione utilitaristica)</w:t>
      </w:r>
    </w:p>
    <w:p w:rsidR="00481FF2" w:rsidRDefault="00481FF2">
      <w:pPr>
        <w:numPr>
          <w:ilvl w:val="0"/>
          <w:numId w:val="3"/>
        </w:numPr>
        <w:spacing w:line="360" w:lineRule="auto"/>
        <w:jc w:val="both"/>
        <w:rPr>
          <w:rFonts w:ascii="Calibri" w:hAnsi="Calibri" w:cs="Arial"/>
          <w:sz w:val="28"/>
          <w:szCs w:val="28"/>
        </w:rPr>
      </w:pPr>
      <w:proofErr w:type="gramStart"/>
      <w:r>
        <w:rPr>
          <w:rFonts w:ascii="Calibri" w:hAnsi="Calibri" w:cs="Arial"/>
          <w:sz w:val="28"/>
          <w:szCs w:val="28"/>
        </w:rPr>
        <w:t>desiderio</w:t>
      </w:r>
      <w:proofErr w:type="gramEnd"/>
      <w:r>
        <w:rPr>
          <w:rFonts w:ascii="Calibri" w:hAnsi="Calibri" w:cs="Arial"/>
          <w:sz w:val="28"/>
          <w:szCs w:val="28"/>
        </w:rPr>
        <w:t xml:space="preserve"> di giocare (dimensione ludica)</w:t>
      </w:r>
    </w:p>
    <w:p w:rsidR="00481FF2" w:rsidRDefault="00481FF2">
      <w:pPr>
        <w:numPr>
          <w:ilvl w:val="0"/>
          <w:numId w:val="3"/>
        </w:numPr>
        <w:spacing w:line="360" w:lineRule="auto"/>
        <w:jc w:val="both"/>
        <w:rPr>
          <w:rFonts w:ascii="Calibri" w:hAnsi="Calibri" w:cs="Arial"/>
          <w:sz w:val="28"/>
          <w:szCs w:val="28"/>
        </w:rPr>
      </w:pPr>
      <w:proofErr w:type="gramStart"/>
      <w:r>
        <w:rPr>
          <w:rFonts w:ascii="Calibri" w:hAnsi="Calibri" w:cs="Arial"/>
          <w:sz w:val="28"/>
          <w:szCs w:val="28"/>
        </w:rPr>
        <w:t>socializzare</w:t>
      </w:r>
      <w:proofErr w:type="gramEnd"/>
      <w:r>
        <w:rPr>
          <w:rFonts w:ascii="Calibri" w:hAnsi="Calibri" w:cs="Arial"/>
          <w:sz w:val="28"/>
          <w:szCs w:val="28"/>
        </w:rPr>
        <w:t xml:space="preserve"> e creare nuove relazioni (dimensione partecipativa)</w:t>
      </w:r>
    </w:p>
    <w:p w:rsidR="00481FF2" w:rsidRDefault="00481FF2">
      <w:pPr>
        <w:numPr>
          <w:ilvl w:val="0"/>
          <w:numId w:val="3"/>
        </w:numPr>
        <w:spacing w:line="360" w:lineRule="auto"/>
        <w:jc w:val="both"/>
        <w:rPr>
          <w:rFonts w:ascii="Calibri" w:hAnsi="Calibri" w:cs="Arial"/>
          <w:sz w:val="28"/>
          <w:szCs w:val="28"/>
        </w:rPr>
      </w:pPr>
      <w:proofErr w:type="gramStart"/>
      <w:r>
        <w:rPr>
          <w:rFonts w:ascii="Calibri" w:hAnsi="Calibri" w:cs="Arial"/>
          <w:sz w:val="28"/>
          <w:szCs w:val="28"/>
        </w:rPr>
        <w:t>comunicare</w:t>
      </w:r>
      <w:proofErr w:type="gramEnd"/>
      <w:r>
        <w:rPr>
          <w:rFonts w:ascii="Calibri" w:hAnsi="Calibri" w:cs="Arial"/>
          <w:sz w:val="28"/>
          <w:szCs w:val="28"/>
        </w:rPr>
        <w:t xml:space="preserve"> via computer per scopi personali (dimensione intima)</w:t>
      </w:r>
    </w:p>
    <w:p w:rsidR="00481FF2" w:rsidRDefault="00481FF2">
      <w:pPr>
        <w:rPr>
          <w:rFonts w:ascii="Calibri" w:hAnsi="Calibri" w:cs="Arial"/>
          <w:sz w:val="28"/>
          <w:szCs w:val="28"/>
        </w:rPr>
      </w:pPr>
    </w:p>
    <w:p w:rsidR="00481FF2" w:rsidRDefault="00481FF2">
      <w:pPr>
        <w:rPr>
          <w:rFonts w:ascii="Calibri" w:hAnsi="Calibri" w:cs="Arial"/>
          <w:sz w:val="36"/>
          <w:szCs w:val="36"/>
        </w:rPr>
      </w:pPr>
    </w:p>
    <w:p w:rsidR="00481FF2" w:rsidRDefault="00481FF2">
      <w:pPr>
        <w:rPr>
          <w:rFonts w:ascii="Calibri" w:hAnsi="Calibri" w:cs="Arial"/>
          <w:sz w:val="36"/>
          <w:szCs w:val="36"/>
        </w:rPr>
      </w:pPr>
    </w:p>
    <w:p w:rsidR="00481FF2" w:rsidRDefault="00481FF2">
      <w:pPr>
        <w:rPr>
          <w:rFonts w:ascii="Calibri" w:hAnsi="Calibri" w:cs="Arial"/>
          <w:sz w:val="36"/>
          <w:szCs w:val="36"/>
        </w:rPr>
      </w:pPr>
    </w:p>
    <w:p w:rsidR="00481FF2" w:rsidRDefault="00481FF2">
      <w:pPr>
        <w:rPr>
          <w:rFonts w:ascii="Calibri" w:hAnsi="Calibri"/>
          <w:sz w:val="36"/>
          <w:szCs w:val="36"/>
        </w:rPr>
      </w:pPr>
      <w:r>
        <w:rPr>
          <w:rFonts w:ascii="Calibri" w:hAnsi="Calibri" w:cs="Arial"/>
          <w:sz w:val="36"/>
          <w:szCs w:val="36"/>
        </w:rPr>
        <w:t>7.</w:t>
      </w:r>
      <w:r>
        <w:rPr>
          <w:rFonts w:ascii="Calibri" w:hAnsi="Calibri"/>
          <w:sz w:val="36"/>
          <w:szCs w:val="36"/>
        </w:rPr>
        <w:t xml:space="preserve"> Individuazione e definizione</w:t>
      </w:r>
      <w:proofErr w:type="gramStart"/>
      <w:r>
        <w:rPr>
          <w:rFonts w:ascii="Calibri" w:hAnsi="Calibri"/>
          <w:sz w:val="36"/>
          <w:szCs w:val="36"/>
        </w:rPr>
        <w:t xml:space="preserve">  </w:t>
      </w:r>
      <w:proofErr w:type="gramEnd"/>
      <w:r>
        <w:rPr>
          <w:rFonts w:ascii="Calibri" w:hAnsi="Calibri"/>
          <w:sz w:val="36"/>
          <w:szCs w:val="36"/>
        </w:rPr>
        <w:t xml:space="preserve">dei concetti </w:t>
      </w:r>
    </w:p>
    <w:p w:rsidR="00481FF2" w:rsidRDefault="00481FF2">
      <w:pPr>
        <w:rPr>
          <w:rFonts w:ascii="Calibri" w:hAnsi="Calibri"/>
          <w:sz w:val="36"/>
          <w:szCs w:val="36"/>
        </w:rPr>
      </w:pPr>
    </w:p>
    <w:tbl>
      <w:tblPr>
        <w:tblW w:w="0" w:type="auto"/>
        <w:tblInd w:w="108" w:type="dxa"/>
        <w:tblLayout w:type="fixed"/>
        <w:tblLook w:val="0000"/>
      </w:tblPr>
      <w:tblGrid>
        <w:gridCol w:w="4555"/>
        <w:gridCol w:w="4593"/>
      </w:tblGrid>
      <w:tr w:rsidR="00481FF2">
        <w:tc>
          <w:tcPr>
            <w:tcW w:w="4555" w:type="dxa"/>
            <w:tcBorders>
              <w:top w:val="single" w:sz="4" w:space="0" w:color="000000"/>
              <w:left w:val="single" w:sz="4" w:space="0" w:color="000000"/>
              <w:bottom w:val="single" w:sz="4" w:space="0" w:color="000000"/>
            </w:tcBorders>
            <w:shd w:val="clear" w:color="auto" w:fill="auto"/>
          </w:tcPr>
          <w:p w:rsidR="00481FF2" w:rsidRDefault="00481FF2">
            <w:pPr>
              <w:snapToGrid w:val="0"/>
              <w:rPr>
                <w:rFonts w:ascii="Arial" w:hAnsi="Arial" w:cs="Arial"/>
                <w:b/>
                <w:sz w:val="28"/>
                <w:szCs w:val="28"/>
              </w:rPr>
            </w:pPr>
          </w:p>
          <w:p w:rsidR="00481FF2" w:rsidRDefault="00481FF2">
            <w:pPr>
              <w:rPr>
                <w:rFonts w:ascii="Arial" w:hAnsi="Arial" w:cs="Arial"/>
                <w:b/>
                <w:sz w:val="28"/>
                <w:szCs w:val="28"/>
              </w:rPr>
            </w:pPr>
          </w:p>
          <w:p w:rsidR="00481FF2" w:rsidRDefault="00481FF2">
            <w:pPr>
              <w:jc w:val="center"/>
              <w:rPr>
                <w:rFonts w:ascii="Arial" w:hAnsi="Arial" w:cs="Arial"/>
                <w:b/>
                <w:sz w:val="28"/>
                <w:szCs w:val="28"/>
              </w:rPr>
            </w:pPr>
            <w:r>
              <w:rPr>
                <w:rFonts w:ascii="Arial" w:hAnsi="Arial" w:cs="Arial"/>
                <w:b/>
                <w:sz w:val="28"/>
                <w:szCs w:val="28"/>
              </w:rPr>
              <w:t>CONCETTI</w:t>
            </w:r>
          </w:p>
          <w:p w:rsidR="00481FF2" w:rsidRDefault="00481FF2">
            <w:pPr>
              <w:jc w:val="center"/>
              <w:rPr>
                <w:rFonts w:ascii="Arial" w:hAnsi="Arial" w:cs="Arial"/>
                <w:b/>
                <w:sz w:val="28"/>
                <w:szCs w:val="28"/>
              </w:rPr>
            </w:pPr>
          </w:p>
          <w:p w:rsidR="00481FF2" w:rsidRDefault="00481FF2">
            <w:pPr>
              <w:jc w:val="center"/>
              <w:rPr>
                <w:rFonts w:ascii="Arial" w:hAnsi="Arial" w:cs="Arial"/>
                <w:b/>
                <w:sz w:val="28"/>
                <w:szCs w:val="28"/>
              </w:rPr>
            </w:pPr>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jc w:val="center"/>
              <w:rPr>
                <w:rFonts w:ascii="Arial" w:hAnsi="Arial" w:cs="Arial"/>
                <w:sz w:val="28"/>
                <w:szCs w:val="28"/>
              </w:rPr>
            </w:pPr>
          </w:p>
          <w:p w:rsidR="00481FF2" w:rsidRDefault="00481FF2">
            <w:pPr>
              <w:jc w:val="center"/>
              <w:rPr>
                <w:rFonts w:ascii="Arial" w:hAnsi="Arial" w:cs="Arial"/>
                <w:sz w:val="28"/>
                <w:szCs w:val="28"/>
              </w:rPr>
            </w:pPr>
          </w:p>
          <w:p w:rsidR="00481FF2" w:rsidRDefault="00481FF2">
            <w:pPr>
              <w:jc w:val="center"/>
              <w:rPr>
                <w:rFonts w:ascii="Arial" w:hAnsi="Arial" w:cs="Arial"/>
                <w:b/>
                <w:sz w:val="28"/>
                <w:szCs w:val="28"/>
              </w:rPr>
            </w:pPr>
            <w:r>
              <w:rPr>
                <w:rFonts w:ascii="Arial" w:hAnsi="Arial" w:cs="Arial"/>
                <w:b/>
                <w:sz w:val="28"/>
                <w:szCs w:val="28"/>
              </w:rPr>
              <w:t>DEFINIZIONE CONCETTI</w:t>
            </w:r>
          </w:p>
        </w:tc>
      </w:tr>
      <w:tr w:rsidR="00481FF2">
        <w:trPr>
          <w:trHeight w:val="2912"/>
        </w:trPr>
        <w:tc>
          <w:tcPr>
            <w:tcW w:w="4555" w:type="dxa"/>
            <w:tcBorders>
              <w:top w:val="single" w:sz="4" w:space="0" w:color="000000"/>
              <w:left w:val="single" w:sz="4" w:space="0" w:color="000000"/>
              <w:bottom w:val="single" w:sz="4" w:space="0" w:color="000000"/>
            </w:tcBorders>
            <w:shd w:val="clear" w:color="auto" w:fill="auto"/>
          </w:tcPr>
          <w:p w:rsidR="00481FF2" w:rsidRDefault="00481FF2">
            <w:pPr>
              <w:snapToGrid w:val="0"/>
              <w:rPr>
                <w:rFonts w:ascii="Calibri" w:hAnsi="Calibri" w:cs="Arial"/>
                <w:sz w:val="28"/>
                <w:szCs w:val="28"/>
              </w:rPr>
            </w:pPr>
          </w:p>
          <w:p w:rsidR="00481FF2" w:rsidRDefault="00481FF2">
            <w:pPr>
              <w:jc w:val="center"/>
              <w:rPr>
                <w:rFonts w:cs="Arial"/>
                <w:color w:val="000000"/>
                <w:sz w:val="28"/>
                <w:szCs w:val="28"/>
              </w:rPr>
            </w:pPr>
          </w:p>
          <w:p w:rsidR="00481FF2" w:rsidRDefault="00481FF2">
            <w:pPr>
              <w:jc w:val="center"/>
              <w:rPr>
                <w:rFonts w:ascii="Calibri" w:hAnsi="Calibri" w:cs="Arial"/>
                <w:color w:val="000000"/>
                <w:sz w:val="28"/>
                <w:szCs w:val="28"/>
              </w:rPr>
            </w:pPr>
            <w:r>
              <w:rPr>
                <w:rFonts w:ascii="Calibri" w:hAnsi="Calibri" w:cs="Arial"/>
                <w:color w:val="000000"/>
                <w:sz w:val="28"/>
                <w:szCs w:val="28"/>
              </w:rPr>
              <w:t>Trovare informazioni</w:t>
            </w:r>
            <w:proofErr w:type="gramStart"/>
            <w:r>
              <w:rPr>
                <w:rFonts w:ascii="Calibri" w:hAnsi="Calibri" w:cs="Arial"/>
                <w:color w:val="000000"/>
                <w:sz w:val="28"/>
                <w:szCs w:val="28"/>
              </w:rPr>
              <w:t>,</w:t>
            </w:r>
            <w:proofErr w:type="gramEnd"/>
          </w:p>
          <w:p w:rsidR="00481FF2" w:rsidRDefault="00481FF2">
            <w:pPr>
              <w:jc w:val="center"/>
              <w:rPr>
                <w:rFonts w:ascii="Calibri" w:hAnsi="Calibri" w:cs="Arial"/>
                <w:color w:val="000000"/>
                <w:sz w:val="28"/>
                <w:szCs w:val="28"/>
              </w:rPr>
            </w:pPr>
            <w:proofErr w:type="gramStart"/>
            <w:r>
              <w:rPr>
                <w:rFonts w:ascii="Calibri" w:hAnsi="Calibri" w:cs="Arial"/>
                <w:color w:val="000000"/>
                <w:sz w:val="28"/>
                <w:szCs w:val="28"/>
              </w:rPr>
              <w:t>notizie</w:t>
            </w:r>
            <w:proofErr w:type="gramEnd"/>
            <w:r>
              <w:rPr>
                <w:rFonts w:ascii="Calibri" w:hAnsi="Calibri" w:cs="Arial"/>
                <w:color w:val="000000"/>
                <w:sz w:val="28"/>
                <w:szCs w:val="28"/>
              </w:rPr>
              <w:t xml:space="preserve"> e persone</w:t>
            </w:r>
          </w:p>
          <w:p w:rsidR="00481FF2" w:rsidRDefault="00481FF2">
            <w:pPr>
              <w:jc w:val="center"/>
              <w:rPr>
                <w:rFonts w:ascii="Calibri" w:hAnsi="Calibri" w:cs="Arial"/>
                <w:color w:val="000000"/>
                <w:sz w:val="28"/>
                <w:szCs w:val="28"/>
              </w:rPr>
            </w:pPr>
          </w:p>
          <w:p w:rsidR="00481FF2" w:rsidRDefault="00481FF2">
            <w:pPr>
              <w:jc w:val="center"/>
              <w:rPr>
                <w:rFonts w:ascii="Calibri" w:hAnsi="Calibri" w:cs="Arial"/>
                <w:color w:val="000000"/>
                <w:sz w:val="28"/>
                <w:szCs w:val="28"/>
              </w:rPr>
            </w:pPr>
            <w:r>
              <w:rPr>
                <w:rFonts w:ascii="Calibri" w:hAnsi="Calibri" w:cs="Arial"/>
                <w:color w:val="000000"/>
                <w:sz w:val="28"/>
                <w:szCs w:val="28"/>
              </w:rPr>
              <w:t>(Dimensione utilitaristica)</w:t>
            </w:r>
          </w:p>
          <w:p w:rsidR="00481FF2" w:rsidRDefault="00481FF2">
            <w:pPr>
              <w:rPr>
                <w:rFonts w:ascii="Calibri" w:hAnsi="Calibri" w:cs="Arial"/>
                <w:sz w:val="28"/>
                <w:szCs w:val="28"/>
              </w:rPr>
            </w:pPr>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jc w:val="center"/>
              <w:rPr>
                <w:rFonts w:ascii="Calibri" w:hAnsi="Calibri" w:cs="Arial"/>
                <w:sz w:val="28"/>
                <w:szCs w:val="28"/>
              </w:rPr>
            </w:pPr>
          </w:p>
          <w:p w:rsidR="00481FF2" w:rsidRDefault="00481FF2">
            <w:pPr>
              <w:jc w:val="center"/>
              <w:rPr>
                <w:rFonts w:ascii="Calibri" w:hAnsi="Calibri" w:cs="Arial"/>
                <w:sz w:val="28"/>
                <w:szCs w:val="28"/>
              </w:rPr>
            </w:pPr>
            <w:r>
              <w:rPr>
                <w:rFonts w:ascii="Calibri" w:hAnsi="Calibri" w:cs="Arial"/>
                <w:sz w:val="28"/>
                <w:szCs w:val="28"/>
              </w:rPr>
              <w:t>Utilizzo della rete</w:t>
            </w:r>
          </w:p>
          <w:p w:rsidR="00481FF2" w:rsidRDefault="00481FF2">
            <w:pPr>
              <w:jc w:val="center"/>
              <w:rPr>
                <w:rFonts w:ascii="Calibri" w:hAnsi="Calibri" w:cs="Arial"/>
                <w:sz w:val="28"/>
                <w:szCs w:val="28"/>
              </w:rPr>
            </w:pPr>
            <w:proofErr w:type="gramStart"/>
            <w:r>
              <w:rPr>
                <w:rFonts w:ascii="Calibri" w:hAnsi="Calibri" w:cs="Arial"/>
                <w:sz w:val="28"/>
                <w:szCs w:val="28"/>
              </w:rPr>
              <w:t>per</w:t>
            </w:r>
            <w:proofErr w:type="gramEnd"/>
            <w:r>
              <w:rPr>
                <w:rFonts w:ascii="Calibri" w:hAnsi="Calibri" w:cs="Arial"/>
                <w:sz w:val="28"/>
                <w:szCs w:val="28"/>
              </w:rPr>
              <w:t xml:space="preserve"> ricerche scolastiche</w:t>
            </w:r>
          </w:p>
          <w:p w:rsidR="00481FF2" w:rsidRDefault="00481FF2">
            <w:pPr>
              <w:jc w:val="center"/>
              <w:rPr>
                <w:rFonts w:ascii="Calibri" w:hAnsi="Calibri" w:cs="Arial"/>
                <w:sz w:val="28"/>
                <w:szCs w:val="28"/>
              </w:rPr>
            </w:pPr>
            <w:proofErr w:type="gramStart"/>
            <w:r>
              <w:rPr>
                <w:rFonts w:ascii="Calibri" w:hAnsi="Calibri" w:cs="Arial"/>
                <w:sz w:val="28"/>
                <w:szCs w:val="28"/>
              </w:rPr>
              <w:t>informazioni</w:t>
            </w:r>
            <w:proofErr w:type="gramEnd"/>
            <w:r w:rsidR="005511C0">
              <w:rPr>
                <w:rFonts w:ascii="Calibri" w:hAnsi="Calibri" w:cs="Arial"/>
                <w:sz w:val="28"/>
                <w:szCs w:val="28"/>
              </w:rPr>
              <w:t xml:space="preserve"> generali </w:t>
            </w:r>
            <w:r>
              <w:rPr>
                <w:rFonts w:ascii="Calibri" w:hAnsi="Calibri" w:cs="Arial"/>
                <w:sz w:val="28"/>
                <w:szCs w:val="28"/>
              </w:rPr>
              <w:t xml:space="preserve"> su argomenti di interesse</w:t>
            </w:r>
          </w:p>
          <w:p w:rsidR="00481FF2" w:rsidRDefault="00481FF2">
            <w:pPr>
              <w:jc w:val="center"/>
              <w:rPr>
                <w:rFonts w:ascii="Calibri" w:hAnsi="Calibri" w:cs="Arial"/>
                <w:sz w:val="28"/>
                <w:szCs w:val="28"/>
              </w:rPr>
            </w:pPr>
            <w:proofErr w:type="gramStart"/>
            <w:r>
              <w:rPr>
                <w:rFonts w:ascii="Calibri" w:hAnsi="Calibri" w:cs="Arial"/>
                <w:sz w:val="28"/>
                <w:szCs w:val="28"/>
              </w:rPr>
              <w:t>ricerca</w:t>
            </w:r>
            <w:proofErr w:type="gramEnd"/>
            <w:r>
              <w:rPr>
                <w:rFonts w:ascii="Calibri" w:hAnsi="Calibri" w:cs="Arial"/>
                <w:sz w:val="28"/>
                <w:szCs w:val="28"/>
              </w:rPr>
              <w:t xml:space="preserve"> di persone</w:t>
            </w:r>
          </w:p>
        </w:tc>
      </w:tr>
      <w:tr w:rsidR="00481FF2">
        <w:tc>
          <w:tcPr>
            <w:tcW w:w="4555" w:type="dxa"/>
            <w:tcBorders>
              <w:top w:val="single" w:sz="4" w:space="0" w:color="000000"/>
              <w:left w:val="single" w:sz="4" w:space="0" w:color="000000"/>
              <w:bottom w:val="single" w:sz="4" w:space="0" w:color="000000"/>
            </w:tcBorders>
            <w:shd w:val="clear" w:color="auto" w:fill="auto"/>
          </w:tcPr>
          <w:p w:rsidR="00481FF2" w:rsidRDefault="00481FF2">
            <w:pPr>
              <w:snapToGrid w:val="0"/>
              <w:jc w:val="center"/>
              <w:rPr>
                <w:rFonts w:ascii="Verdana" w:hAnsi="Verdana"/>
                <w:sz w:val="28"/>
                <w:szCs w:val="28"/>
              </w:rPr>
            </w:pPr>
          </w:p>
          <w:p w:rsidR="00481FF2" w:rsidRDefault="00481FF2">
            <w:pPr>
              <w:jc w:val="center"/>
              <w:rPr>
                <w:sz w:val="28"/>
                <w:szCs w:val="28"/>
              </w:rPr>
            </w:pPr>
          </w:p>
          <w:p w:rsidR="00481FF2" w:rsidRDefault="00481FF2">
            <w:pPr>
              <w:jc w:val="center"/>
              <w:rPr>
                <w:sz w:val="28"/>
                <w:szCs w:val="28"/>
              </w:rPr>
            </w:pPr>
            <w:r>
              <w:rPr>
                <w:sz w:val="28"/>
                <w:szCs w:val="28"/>
              </w:rPr>
              <w:t>Desiderio di giocare</w:t>
            </w:r>
          </w:p>
          <w:p w:rsidR="00481FF2" w:rsidRDefault="00481FF2">
            <w:pPr>
              <w:jc w:val="center"/>
              <w:rPr>
                <w:sz w:val="28"/>
                <w:szCs w:val="28"/>
              </w:rPr>
            </w:pPr>
          </w:p>
          <w:p w:rsidR="00481FF2" w:rsidRDefault="00481FF2">
            <w:pPr>
              <w:jc w:val="center"/>
              <w:rPr>
                <w:sz w:val="28"/>
                <w:szCs w:val="28"/>
              </w:rPr>
            </w:pPr>
            <w:r>
              <w:rPr>
                <w:sz w:val="28"/>
                <w:szCs w:val="28"/>
              </w:rPr>
              <w:t>(Dimensione ludica)</w:t>
            </w:r>
          </w:p>
          <w:p w:rsidR="00481FF2" w:rsidRDefault="00481FF2">
            <w:pPr>
              <w:jc w:val="center"/>
              <w:rPr>
                <w:sz w:val="28"/>
                <w:szCs w:val="28"/>
              </w:rPr>
            </w:pPr>
          </w:p>
          <w:p w:rsidR="00481FF2" w:rsidRDefault="00481FF2">
            <w:pPr>
              <w:jc w:val="center"/>
              <w:rPr>
                <w:rFonts w:ascii="Verdana" w:hAnsi="Verdana"/>
                <w:sz w:val="28"/>
                <w:szCs w:val="28"/>
              </w:rPr>
            </w:pPr>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jc w:val="center"/>
              <w:rPr>
                <w:sz w:val="28"/>
                <w:szCs w:val="28"/>
              </w:rPr>
            </w:pPr>
          </w:p>
          <w:p w:rsidR="00481FF2" w:rsidRDefault="00481FF2">
            <w:pPr>
              <w:jc w:val="center"/>
              <w:rPr>
                <w:sz w:val="28"/>
                <w:szCs w:val="28"/>
              </w:rPr>
            </w:pPr>
          </w:p>
          <w:p w:rsidR="00481FF2" w:rsidRDefault="00481FF2">
            <w:pPr>
              <w:jc w:val="center"/>
              <w:rPr>
                <w:sz w:val="28"/>
                <w:szCs w:val="28"/>
              </w:rPr>
            </w:pPr>
            <w:r>
              <w:rPr>
                <w:sz w:val="28"/>
                <w:szCs w:val="28"/>
              </w:rPr>
              <w:t xml:space="preserve">Nel desiderio di svagarsi gli adolescenti preferiscono </w:t>
            </w:r>
            <w:proofErr w:type="gramStart"/>
            <w:r>
              <w:rPr>
                <w:sz w:val="28"/>
                <w:szCs w:val="28"/>
              </w:rPr>
              <w:t>i giochi elettronici e on-line interattivi</w:t>
            </w:r>
            <w:proofErr w:type="gramEnd"/>
            <w:r>
              <w:rPr>
                <w:sz w:val="28"/>
                <w:szCs w:val="28"/>
              </w:rPr>
              <w:t xml:space="preserve"> come scambio</w:t>
            </w:r>
          </w:p>
          <w:p w:rsidR="00481FF2" w:rsidRDefault="00481FF2">
            <w:pPr>
              <w:jc w:val="center"/>
              <w:rPr>
                <w:sz w:val="28"/>
                <w:szCs w:val="28"/>
              </w:rPr>
            </w:pPr>
          </w:p>
          <w:p w:rsidR="00481FF2" w:rsidRDefault="00481FF2">
            <w:pPr>
              <w:jc w:val="center"/>
              <w:rPr>
                <w:rFonts w:ascii="Verdana" w:hAnsi="Verdana"/>
                <w:sz w:val="28"/>
                <w:szCs w:val="28"/>
              </w:rPr>
            </w:pPr>
          </w:p>
        </w:tc>
      </w:tr>
      <w:tr w:rsidR="00481FF2">
        <w:trPr>
          <w:trHeight w:val="2551"/>
        </w:trPr>
        <w:tc>
          <w:tcPr>
            <w:tcW w:w="4555" w:type="dxa"/>
            <w:tcBorders>
              <w:top w:val="single" w:sz="4" w:space="0" w:color="000000"/>
              <w:left w:val="single" w:sz="4" w:space="0" w:color="000000"/>
              <w:bottom w:val="single" w:sz="4" w:space="0" w:color="000000"/>
            </w:tcBorders>
            <w:shd w:val="clear" w:color="auto" w:fill="auto"/>
          </w:tcPr>
          <w:p w:rsidR="00481FF2" w:rsidRDefault="00481FF2">
            <w:pPr>
              <w:snapToGrid w:val="0"/>
              <w:jc w:val="both"/>
              <w:rPr>
                <w:rFonts w:ascii="Verdana" w:hAnsi="Verdana"/>
                <w:sz w:val="28"/>
                <w:szCs w:val="28"/>
              </w:rPr>
            </w:pPr>
          </w:p>
          <w:p w:rsidR="00481FF2" w:rsidRDefault="00481FF2">
            <w:pPr>
              <w:jc w:val="both"/>
              <w:rPr>
                <w:sz w:val="28"/>
                <w:szCs w:val="28"/>
              </w:rPr>
            </w:pPr>
          </w:p>
          <w:p w:rsidR="00481FF2" w:rsidRDefault="00481FF2">
            <w:pPr>
              <w:jc w:val="both"/>
              <w:rPr>
                <w:sz w:val="28"/>
                <w:szCs w:val="28"/>
              </w:rPr>
            </w:pPr>
          </w:p>
          <w:p w:rsidR="00481FF2" w:rsidRDefault="00481FF2">
            <w:pPr>
              <w:jc w:val="center"/>
              <w:rPr>
                <w:sz w:val="28"/>
                <w:szCs w:val="28"/>
              </w:rPr>
            </w:pPr>
            <w:r>
              <w:rPr>
                <w:sz w:val="28"/>
                <w:szCs w:val="28"/>
              </w:rPr>
              <w:t>Socializzare e creare nuove relazioni</w:t>
            </w:r>
          </w:p>
          <w:p w:rsidR="00481FF2" w:rsidRDefault="00481FF2">
            <w:pPr>
              <w:jc w:val="center"/>
              <w:rPr>
                <w:sz w:val="28"/>
                <w:szCs w:val="28"/>
              </w:rPr>
            </w:pPr>
          </w:p>
          <w:p w:rsidR="00481FF2" w:rsidRDefault="00481FF2">
            <w:pPr>
              <w:jc w:val="center"/>
              <w:rPr>
                <w:sz w:val="28"/>
                <w:szCs w:val="28"/>
              </w:rPr>
            </w:pPr>
            <w:r>
              <w:rPr>
                <w:sz w:val="28"/>
                <w:szCs w:val="28"/>
              </w:rPr>
              <w:t>(Dimensione partecipativa)</w:t>
            </w:r>
          </w:p>
          <w:p w:rsidR="00481FF2" w:rsidRDefault="00481FF2">
            <w:pPr>
              <w:rPr>
                <w:rFonts w:ascii="Verdana" w:hAnsi="Verdana"/>
                <w:sz w:val="28"/>
                <w:szCs w:val="28"/>
              </w:rPr>
            </w:pPr>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rPr>
                <w:rFonts w:ascii="Verdana" w:hAnsi="Verdana"/>
                <w:sz w:val="28"/>
                <w:szCs w:val="28"/>
              </w:rPr>
            </w:pPr>
          </w:p>
          <w:p w:rsidR="00481FF2" w:rsidRDefault="00481FF2">
            <w:pPr>
              <w:jc w:val="center"/>
              <w:rPr>
                <w:sz w:val="28"/>
                <w:szCs w:val="28"/>
              </w:rPr>
            </w:pPr>
          </w:p>
          <w:p w:rsidR="00481FF2" w:rsidRDefault="00481FF2">
            <w:pPr>
              <w:jc w:val="center"/>
              <w:rPr>
                <w:color w:val="000000"/>
                <w:sz w:val="28"/>
                <w:szCs w:val="28"/>
              </w:rPr>
            </w:pPr>
            <w:r>
              <w:rPr>
                <w:sz w:val="28"/>
                <w:szCs w:val="28"/>
              </w:rPr>
              <w:t xml:space="preserve">Attraverso </w:t>
            </w:r>
            <w:proofErr w:type="gramStart"/>
            <w:r>
              <w:rPr>
                <w:sz w:val="28"/>
                <w:szCs w:val="28"/>
              </w:rPr>
              <w:t>i social network</w:t>
            </w:r>
            <w:proofErr w:type="gramEnd"/>
            <w:r>
              <w:rPr>
                <w:sz w:val="28"/>
                <w:szCs w:val="28"/>
              </w:rPr>
              <w:t xml:space="preserve"> gli adolescenti creano nuove forme di amicizia,  di condivisione</w:t>
            </w:r>
            <w:r>
              <w:rPr>
                <w:color w:val="000000"/>
                <w:sz w:val="28"/>
                <w:szCs w:val="28"/>
              </w:rPr>
              <w:t>, di comunicazione interpersonale e di costruzione di nuove identità.</w:t>
            </w:r>
          </w:p>
          <w:p w:rsidR="00481FF2" w:rsidRDefault="00481FF2">
            <w:pPr>
              <w:jc w:val="center"/>
              <w:rPr>
                <w:rFonts w:ascii="Verdana" w:hAnsi="Verdana"/>
                <w:sz w:val="28"/>
                <w:szCs w:val="28"/>
              </w:rPr>
            </w:pPr>
          </w:p>
        </w:tc>
      </w:tr>
      <w:tr w:rsidR="00481FF2">
        <w:tc>
          <w:tcPr>
            <w:tcW w:w="4555" w:type="dxa"/>
            <w:tcBorders>
              <w:top w:val="single" w:sz="4" w:space="0" w:color="000000"/>
              <w:left w:val="single" w:sz="4" w:space="0" w:color="000000"/>
              <w:bottom w:val="single" w:sz="4" w:space="0" w:color="000000"/>
            </w:tcBorders>
            <w:shd w:val="clear" w:color="auto" w:fill="auto"/>
          </w:tcPr>
          <w:p w:rsidR="00481FF2" w:rsidRDefault="00481FF2">
            <w:pPr>
              <w:snapToGrid w:val="0"/>
              <w:rPr>
                <w:rFonts w:ascii="Verdana" w:hAnsi="Verdana"/>
                <w:sz w:val="28"/>
                <w:szCs w:val="28"/>
              </w:rPr>
            </w:pPr>
          </w:p>
          <w:p w:rsidR="00481FF2" w:rsidRDefault="00481FF2">
            <w:pPr>
              <w:rPr>
                <w:rFonts w:ascii="Verdana" w:hAnsi="Verdana"/>
                <w:sz w:val="28"/>
                <w:szCs w:val="28"/>
              </w:rPr>
            </w:pPr>
          </w:p>
          <w:p w:rsidR="00481FF2" w:rsidRDefault="00481FF2">
            <w:pPr>
              <w:jc w:val="center"/>
              <w:rPr>
                <w:sz w:val="28"/>
                <w:szCs w:val="28"/>
              </w:rPr>
            </w:pPr>
            <w:r>
              <w:rPr>
                <w:sz w:val="28"/>
                <w:szCs w:val="28"/>
              </w:rPr>
              <w:t>Rapporto affettivo/emozionale con il gruppo dei pari</w:t>
            </w:r>
          </w:p>
          <w:p w:rsidR="00481FF2" w:rsidRDefault="00481FF2">
            <w:pPr>
              <w:jc w:val="center"/>
              <w:rPr>
                <w:sz w:val="28"/>
                <w:szCs w:val="28"/>
              </w:rPr>
            </w:pPr>
          </w:p>
          <w:p w:rsidR="00481FF2" w:rsidRDefault="00481FF2">
            <w:pPr>
              <w:jc w:val="center"/>
              <w:rPr>
                <w:sz w:val="28"/>
                <w:szCs w:val="28"/>
              </w:rPr>
            </w:pPr>
            <w:r>
              <w:rPr>
                <w:sz w:val="28"/>
                <w:szCs w:val="28"/>
              </w:rPr>
              <w:t>(Dimensione intima)</w:t>
            </w:r>
          </w:p>
          <w:p w:rsidR="00481FF2" w:rsidRDefault="00481FF2">
            <w:pPr>
              <w:rPr>
                <w:rFonts w:ascii="Verdana" w:hAnsi="Verdana"/>
                <w:sz w:val="28"/>
                <w:szCs w:val="28"/>
              </w:rPr>
            </w:pPr>
          </w:p>
          <w:p w:rsidR="00481FF2" w:rsidRDefault="00481FF2">
            <w:pPr>
              <w:rPr>
                <w:rFonts w:ascii="Verdana" w:hAnsi="Verdana"/>
                <w:sz w:val="28"/>
                <w:szCs w:val="28"/>
              </w:rPr>
            </w:pPr>
          </w:p>
          <w:p w:rsidR="00481FF2" w:rsidRDefault="00481FF2">
            <w:pPr>
              <w:rPr>
                <w:rFonts w:ascii="Verdana" w:hAnsi="Verdana"/>
                <w:sz w:val="28"/>
                <w:szCs w:val="28"/>
              </w:rPr>
            </w:pPr>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rPr>
                <w:rFonts w:ascii="Verdana" w:hAnsi="Verdana"/>
                <w:sz w:val="28"/>
                <w:szCs w:val="28"/>
              </w:rPr>
            </w:pPr>
          </w:p>
          <w:p w:rsidR="00481FF2" w:rsidRDefault="00481FF2">
            <w:pPr>
              <w:rPr>
                <w:rFonts w:ascii="Verdana" w:hAnsi="Verdana"/>
                <w:sz w:val="28"/>
                <w:szCs w:val="28"/>
              </w:rPr>
            </w:pPr>
          </w:p>
          <w:p w:rsidR="00481FF2" w:rsidRDefault="00481FF2">
            <w:pPr>
              <w:jc w:val="center"/>
              <w:rPr>
                <w:sz w:val="28"/>
                <w:szCs w:val="28"/>
              </w:rPr>
            </w:pPr>
            <w:r>
              <w:rPr>
                <w:sz w:val="28"/>
                <w:szCs w:val="28"/>
              </w:rPr>
              <w:t xml:space="preserve">Il rapporto con il gruppo dei pari </w:t>
            </w:r>
            <w:proofErr w:type="gramStart"/>
            <w:r>
              <w:rPr>
                <w:sz w:val="28"/>
                <w:szCs w:val="28"/>
              </w:rPr>
              <w:t>viene</w:t>
            </w:r>
            <w:proofErr w:type="gramEnd"/>
            <w:r>
              <w:rPr>
                <w:sz w:val="28"/>
                <w:szCs w:val="28"/>
              </w:rPr>
              <w:t xml:space="preserve"> facilitato dalla mediazione dei nuovi media (cellulari/sms, chat, blog, </w:t>
            </w:r>
            <w:proofErr w:type="spellStart"/>
            <w:r>
              <w:rPr>
                <w:sz w:val="28"/>
                <w:szCs w:val="28"/>
              </w:rPr>
              <w:t>skipe</w:t>
            </w:r>
            <w:proofErr w:type="spellEnd"/>
            <w:r>
              <w:rPr>
                <w:sz w:val="28"/>
                <w:szCs w:val="28"/>
              </w:rPr>
              <w:t>)</w:t>
            </w:r>
          </w:p>
        </w:tc>
      </w:tr>
    </w:tbl>
    <w:p w:rsidR="00481FF2" w:rsidRDefault="00481FF2"/>
    <w:p w:rsidR="00481FF2" w:rsidRDefault="00481FF2">
      <w:pPr>
        <w:ind w:left="360"/>
        <w:rPr>
          <w:rFonts w:ascii="Calibri" w:hAnsi="Calibri"/>
          <w:sz w:val="36"/>
          <w:szCs w:val="36"/>
        </w:rPr>
      </w:pPr>
      <w:r>
        <w:rPr>
          <w:rFonts w:ascii="Calibri" w:hAnsi="Calibri"/>
          <w:sz w:val="36"/>
          <w:szCs w:val="36"/>
        </w:rPr>
        <w:t>8. Individuazione della popolazione di riferimento, del campione</w:t>
      </w:r>
      <w:proofErr w:type="gramStart"/>
      <w:r>
        <w:rPr>
          <w:rFonts w:ascii="Calibri" w:hAnsi="Calibri"/>
          <w:sz w:val="36"/>
          <w:szCs w:val="36"/>
        </w:rPr>
        <w:t xml:space="preserve">  </w:t>
      </w:r>
      <w:proofErr w:type="gramEnd"/>
      <w:r>
        <w:rPr>
          <w:rFonts w:ascii="Calibri" w:hAnsi="Calibri"/>
          <w:sz w:val="36"/>
          <w:szCs w:val="36"/>
        </w:rPr>
        <w:t>e della strategia di campionamento</w:t>
      </w:r>
    </w:p>
    <w:p w:rsidR="00481FF2" w:rsidRDefault="00481FF2">
      <w:pPr>
        <w:ind w:left="360"/>
        <w:jc w:val="both"/>
        <w:rPr>
          <w:b/>
          <w:sz w:val="28"/>
          <w:szCs w:val="28"/>
        </w:rPr>
      </w:pPr>
    </w:p>
    <w:p w:rsidR="00481FF2" w:rsidRDefault="00481FF2">
      <w:pPr>
        <w:ind w:left="360"/>
        <w:jc w:val="both"/>
        <w:rPr>
          <w:rFonts w:ascii="Calibri" w:hAnsi="Calibri"/>
          <w:sz w:val="28"/>
          <w:szCs w:val="28"/>
        </w:rPr>
      </w:pPr>
      <w:r>
        <w:rPr>
          <w:rFonts w:ascii="Calibri" w:hAnsi="Calibri"/>
          <w:sz w:val="28"/>
          <w:szCs w:val="28"/>
        </w:rPr>
        <w:t>Scegliamo come popolazione di riferimento gli studenti</w:t>
      </w:r>
      <w:proofErr w:type="gramStart"/>
      <w:r>
        <w:rPr>
          <w:rFonts w:ascii="Calibri" w:hAnsi="Calibri"/>
          <w:sz w:val="28"/>
          <w:szCs w:val="28"/>
        </w:rPr>
        <w:t xml:space="preserve">  </w:t>
      </w:r>
      <w:proofErr w:type="gramEnd"/>
      <w:r>
        <w:rPr>
          <w:rFonts w:ascii="Calibri" w:hAnsi="Calibri"/>
          <w:sz w:val="28"/>
          <w:szCs w:val="28"/>
        </w:rPr>
        <w:t>tra i 14 - 19 anni che frequentano le scuole superiori di Torino, perché riteniamo che l’ipotesi possa essere valida per questa popolazione.</w:t>
      </w:r>
    </w:p>
    <w:p w:rsidR="00481FF2" w:rsidRDefault="00481FF2">
      <w:pPr>
        <w:ind w:left="360"/>
        <w:jc w:val="both"/>
        <w:rPr>
          <w:rFonts w:ascii="Calibri" w:hAnsi="Calibri"/>
          <w:sz w:val="28"/>
          <w:szCs w:val="28"/>
        </w:rPr>
      </w:pPr>
      <w:r>
        <w:rPr>
          <w:rFonts w:ascii="Calibri" w:hAnsi="Calibri"/>
          <w:sz w:val="28"/>
          <w:szCs w:val="28"/>
        </w:rPr>
        <w:t xml:space="preserve">Il campione ottenuto comprende </w:t>
      </w:r>
      <w:proofErr w:type="gramStart"/>
      <w:r>
        <w:rPr>
          <w:rFonts w:ascii="Calibri" w:hAnsi="Calibri"/>
          <w:sz w:val="28"/>
          <w:szCs w:val="28"/>
        </w:rPr>
        <w:t>12</w:t>
      </w:r>
      <w:proofErr w:type="gramEnd"/>
      <w:r>
        <w:rPr>
          <w:rFonts w:ascii="Calibri" w:hAnsi="Calibri"/>
          <w:sz w:val="28"/>
          <w:szCs w:val="28"/>
        </w:rPr>
        <w:t xml:space="preserve"> studenti (6 maschi e 6 femmine) mediante campionamento non probabilistico, il quale prevede che non tutti i soggetti della popolazione abbiano la stessa probabilità di far parte del campione. Questa nostra scelta è stata dettata da esigenze pratiche di economicità e rapidità; il campione utilizzato per l’intervista, infatti, è il campione accidentale e a valanga.</w:t>
      </w:r>
    </w:p>
    <w:p w:rsidR="00481FF2" w:rsidRDefault="00481FF2">
      <w:pPr>
        <w:ind w:left="360"/>
        <w:jc w:val="both"/>
        <w:rPr>
          <w:rFonts w:ascii="Calibri" w:hAnsi="Calibri"/>
          <w:sz w:val="28"/>
          <w:szCs w:val="28"/>
        </w:rPr>
      </w:pPr>
    </w:p>
    <w:p w:rsidR="00481FF2" w:rsidRDefault="00481FF2">
      <w:pPr>
        <w:rPr>
          <w:rFonts w:ascii="Calibri" w:hAnsi="Calibri" w:cs="Arial"/>
          <w:sz w:val="28"/>
          <w:szCs w:val="28"/>
        </w:rPr>
      </w:pPr>
    </w:p>
    <w:p w:rsidR="00481FF2" w:rsidRDefault="00481FF2">
      <w:pPr>
        <w:numPr>
          <w:ilvl w:val="0"/>
          <w:numId w:val="2"/>
        </w:numPr>
        <w:rPr>
          <w:rFonts w:ascii="Calibri" w:hAnsi="Calibri"/>
          <w:sz w:val="36"/>
          <w:szCs w:val="36"/>
        </w:rPr>
      </w:pPr>
      <w:r>
        <w:rPr>
          <w:rFonts w:ascii="Calibri" w:hAnsi="Calibri"/>
          <w:sz w:val="36"/>
          <w:szCs w:val="36"/>
        </w:rPr>
        <w:t>Scelta delle tecniche e degli strumenti per la rilevazione dei</w:t>
      </w:r>
      <w:proofErr w:type="gramStart"/>
      <w:r>
        <w:rPr>
          <w:rFonts w:ascii="Calibri" w:hAnsi="Calibri"/>
          <w:sz w:val="36"/>
          <w:szCs w:val="36"/>
        </w:rPr>
        <w:t xml:space="preserve">          </w:t>
      </w:r>
      <w:proofErr w:type="gramEnd"/>
      <w:r>
        <w:rPr>
          <w:rFonts w:ascii="Calibri" w:hAnsi="Calibri"/>
          <w:sz w:val="36"/>
          <w:szCs w:val="36"/>
        </w:rPr>
        <w:t>dati</w:t>
      </w:r>
    </w:p>
    <w:p w:rsidR="00481FF2" w:rsidRDefault="00481FF2">
      <w:pPr>
        <w:ind w:left="360"/>
        <w:rPr>
          <w:rFonts w:ascii="Calibri" w:hAnsi="Calibri"/>
          <w:sz w:val="28"/>
          <w:szCs w:val="28"/>
        </w:rPr>
      </w:pPr>
    </w:p>
    <w:p w:rsidR="00481FF2" w:rsidRDefault="00481FF2">
      <w:pPr>
        <w:ind w:left="360"/>
        <w:jc w:val="both"/>
        <w:rPr>
          <w:rFonts w:ascii="Calibri" w:hAnsi="Calibri"/>
          <w:sz w:val="28"/>
          <w:szCs w:val="28"/>
        </w:rPr>
      </w:pPr>
      <w:r>
        <w:rPr>
          <w:rFonts w:ascii="Calibri" w:hAnsi="Calibri"/>
          <w:sz w:val="28"/>
          <w:szCs w:val="28"/>
        </w:rPr>
        <w:t xml:space="preserve">Per rilevare le informazioni utili alla nostra ricerca abbiamo somministrato </w:t>
      </w:r>
      <w:proofErr w:type="gramStart"/>
      <w:r>
        <w:rPr>
          <w:rFonts w:ascii="Calibri" w:hAnsi="Calibri"/>
          <w:sz w:val="28"/>
          <w:szCs w:val="28"/>
        </w:rPr>
        <w:t xml:space="preserve">una </w:t>
      </w:r>
      <w:proofErr w:type="gramEnd"/>
      <w:r>
        <w:rPr>
          <w:rFonts w:ascii="Calibri" w:hAnsi="Calibri"/>
          <w:sz w:val="28"/>
          <w:szCs w:val="28"/>
        </w:rPr>
        <w:t>intervista a bassa strutturazione  mediante intervista libera faccia a faccia.</w:t>
      </w:r>
    </w:p>
    <w:p w:rsidR="00481FF2" w:rsidRDefault="00481FF2">
      <w:pPr>
        <w:ind w:left="360"/>
        <w:jc w:val="both"/>
        <w:rPr>
          <w:rFonts w:ascii="Calibri" w:hAnsi="Calibri"/>
          <w:sz w:val="28"/>
          <w:szCs w:val="28"/>
        </w:rPr>
      </w:pPr>
      <w:r>
        <w:rPr>
          <w:rFonts w:ascii="Calibri" w:hAnsi="Calibri"/>
          <w:sz w:val="28"/>
          <w:szCs w:val="28"/>
        </w:rPr>
        <w:t xml:space="preserve">Abbiamo eseguito il </w:t>
      </w:r>
      <w:proofErr w:type="spellStart"/>
      <w:r>
        <w:rPr>
          <w:rFonts w:ascii="Calibri" w:hAnsi="Calibri"/>
          <w:sz w:val="28"/>
          <w:szCs w:val="28"/>
        </w:rPr>
        <w:t>pre-test</w:t>
      </w:r>
      <w:proofErr w:type="spellEnd"/>
      <w:r>
        <w:rPr>
          <w:rFonts w:ascii="Calibri" w:hAnsi="Calibri"/>
          <w:sz w:val="28"/>
          <w:szCs w:val="28"/>
        </w:rPr>
        <w:t xml:space="preserve"> per verificare la comprensione delle domande formulate </w:t>
      </w:r>
      <w:proofErr w:type="gramStart"/>
      <w:r>
        <w:rPr>
          <w:rFonts w:ascii="Calibri" w:hAnsi="Calibri"/>
          <w:sz w:val="28"/>
          <w:szCs w:val="28"/>
        </w:rPr>
        <w:t>ad</w:t>
      </w:r>
      <w:proofErr w:type="gramEnd"/>
      <w:r>
        <w:rPr>
          <w:rFonts w:ascii="Calibri" w:hAnsi="Calibri"/>
          <w:sz w:val="28"/>
          <w:szCs w:val="28"/>
        </w:rPr>
        <w:t xml:space="preserve">  un soggetto </w:t>
      </w:r>
      <w:r w:rsidR="00134A7B">
        <w:rPr>
          <w:rFonts w:ascii="Calibri" w:hAnsi="Calibri"/>
          <w:sz w:val="28"/>
          <w:szCs w:val="28"/>
        </w:rPr>
        <w:t>di anni 14 e un altro di anni 19</w:t>
      </w:r>
      <w:r>
        <w:rPr>
          <w:rFonts w:ascii="Calibri" w:hAnsi="Calibri"/>
          <w:sz w:val="28"/>
          <w:szCs w:val="28"/>
        </w:rPr>
        <w:t xml:space="preserve"> (nostri figli adolescenti).  </w:t>
      </w:r>
    </w:p>
    <w:p w:rsidR="00481FF2" w:rsidRDefault="00481FF2">
      <w:pPr>
        <w:ind w:left="360"/>
        <w:jc w:val="both"/>
        <w:rPr>
          <w:rFonts w:ascii="Calibri" w:hAnsi="Calibri" w:cs="Arial"/>
          <w:sz w:val="28"/>
          <w:szCs w:val="28"/>
        </w:rPr>
      </w:pPr>
    </w:p>
    <w:p w:rsidR="00481FF2" w:rsidRDefault="00481FF2">
      <w:pPr>
        <w:jc w:val="both"/>
        <w:rPr>
          <w:rFonts w:ascii="Calibri" w:hAnsi="Calibri" w:cs="Arial"/>
          <w:sz w:val="28"/>
          <w:szCs w:val="28"/>
        </w:rPr>
      </w:pPr>
    </w:p>
    <w:p w:rsidR="00481FF2" w:rsidRDefault="00481FF2">
      <w:pPr>
        <w:numPr>
          <w:ilvl w:val="0"/>
          <w:numId w:val="2"/>
        </w:numPr>
        <w:jc w:val="both"/>
        <w:rPr>
          <w:rFonts w:ascii="Calibri" w:hAnsi="Calibri" w:cs="Arial"/>
          <w:sz w:val="36"/>
          <w:szCs w:val="36"/>
        </w:rPr>
      </w:pPr>
      <w:r>
        <w:rPr>
          <w:rFonts w:ascii="Calibri" w:hAnsi="Calibri" w:cs="Arial"/>
          <w:sz w:val="36"/>
          <w:szCs w:val="36"/>
        </w:rPr>
        <w:t>Pianificazione di rilevazione dati</w:t>
      </w:r>
    </w:p>
    <w:p w:rsidR="00481FF2" w:rsidRDefault="00481FF2">
      <w:pPr>
        <w:ind w:left="540"/>
        <w:jc w:val="both"/>
        <w:rPr>
          <w:rFonts w:ascii="Calibri" w:hAnsi="Calibri" w:cs="Arial"/>
          <w:sz w:val="28"/>
          <w:szCs w:val="28"/>
          <w:lang w:val="en-US"/>
        </w:rPr>
      </w:pPr>
    </w:p>
    <w:p w:rsidR="00481FF2" w:rsidRDefault="00481FF2">
      <w:pPr>
        <w:ind w:left="360"/>
        <w:jc w:val="both"/>
        <w:rPr>
          <w:rFonts w:ascii="Calibri" w:hAnsi="Calibri"/>
          <w:sz w:val="28"/>
          <w:szCs w:val="28"/>
        </w:rPr>
      </w:pPr>
      <w:r>
        <w:rPr>
          <w:rFonts w:ascii="Calibri" w:hAnsi="Calibri"/>
          <w:sz w:val="28"/>
          <w:szCs w:val="28"/>
        </w:rPr>
        <w:t>L’intervista sarà condotta in piazza Castello a Torino, luogo in cui si radunano gli adolescenti,</w:t>
      </w:r>
      <w:proofErr w:type="gramStart"/>
      <w:r>
        <w:rPr>
          <w:rFonts w:ascii="Calibri" w:hAnsi="Calibri"/>
          <w:sz w:val="28"/>
          <w:szCs w:val="28"/>
        </w:rPr>
        <w:t xml:space="preserve">  </w:t>
      </w:r>
      <w:proofErr w:type="gramEnd"/>
      <w:r>
        <w:rPr>
          <w:rFonts w:ascii="Calibri" w:hAnsi="Calibri"/>
          <w:sz w:val="28"/>
          <w:szCs w:val="28"/>
        </w:rPr>
        <w:t xml:space="preserve">domenica 13 marzo 2011. </w:t>
      </w:r>
      <w:r>
        <w:rPr>
          <w:b/>
          <w:sz w:val="28"/>
          <w:szCs w:val="28"/>
        </w:rPr>
        <w:t xml:space="preserve"> </w:t>
      </w:r>
      <w:r>
        <w:rPr>
          <w:rFonts w:ascii="Calibri" w:hAnsi="Calibri"/>
          <w:sz w:val="28"/>
          <w:szCs w:val="28"/>
        </w:rPr>
        <w:t>Per raccogliere i dati chiediamo ai ragazzi la loro disponibilità per svolgere l’intervista spiegando loro gli obiettivi e lo scopo della nostra ricerca.</w:t>
      </w:r>
    </w:p>
    <w:p w:rsidR="00481FF2" w:rsidRDefault="00481FF2">
      <w:pPr>
        <w:ind w:left="180"/>
        <w:jc w:val="both"/>
        <w:rPr>
          <w:rFonts w:ascii="Calibri" w:hAnsi="Calibri" w:cs="Arial"/>
          <w:sz w:val="28"/>
          <w:szCs w:val="28"/>
        </w:rPr>
      </w:pPr>
    </w:p>
    <w:p w:rsidR="00481FF2" w:rsidRDefault="00481FF2">
      <w:pPr>
        <w:jc w:val="both"/>
        <w:rPr>
          <w:rFonts w:ascii="Calibri" w:hAnsi="Calibri" w:cs="Arial"/>
          <w:sz w:val="28"/>
          <w:szCs w:val="28"/>
        </w:rPr>
      </w:pPr>
    </w:p>
    <w:p w:rsidR="00481FF2" w:rsidRDefault="00481FF2">
      <w:pPr>
        <w:jc w:val="both"/>
        <w:rPr>
          <w:rFonts w:ascii="Calibri" w:hAnsi="Calibri" w:cs="Arial"/>
          <w:sz w:val="28"/>
          <w:szCs w:val="28"/>
        </w:rPr>
      </w:pPr>
    </w:p>
    <w:p w:rsidR="00481FF2" w:rsidRDefault="00481FF2">
      <w:pPr>
        <w:jc w:val="both"/>
        <w:rPr>
          <w:rFonts w:ascii="Calibri" w:hAnsi="Calibri" w:cs="Arial"/>
          <w:sz w:val="28"/>
          <w:szCs w:val="28"/>
        </w:rPr>
      </w:pPr>
    </w:p>
    <w:p w:rsidR="00134A7B" w:rsidRDefault="00481FF2">
      <w:pPr>
        <w:numPr>
          <w:ilvl w:val="0"/>
          <w:numId w:val="2"/>
        </w:numPr>
        <w:jc w:val="both"/>
        <w:rPr>
          <w:rFonts w:ascii="Calibri" w:hAnsi="Calibri" w:cs="Arial"/>
          <w:sz w:val="36"/>
          <w:szCs w:val="36"/>
        </w:rPr>
      </w:pPr>
      <w:r>
        <w:rPr>
          <w:rFonts w:ascii="Calibri" w:hAnsi="Calibri" w:cs="Arial"/>
          <w:sz w:val="36"/>
          <w:szCs w:val="36"/>
        </w:rPr>
        <w:t>Costruzione della base empirica</w:t>
      </w:r>
      <w:r w:rsidR="00134A7B">
        <w:rPr>
          <w:rFonts w:ascii="Calibri" w:hAnsi="Calibri" w:cs="Arial"/>
          <w:sz w:val="36"/>
          <w:szCs w:val="36"/>
        </w:rPr>
        <w:t xml:space="preserve"> :</w:t>
      </w:r>
    </w:p>
    <w:p w:rsidR="00134A7B" w:rsidRDefault="00134A7B" w:rsidP="00134A7B">
      <w:pPr>
        <w:ind w:left="502"/>
        <w:jc w:val="both"/>
        <w:rPr>
          <w:rFonts w:ascii="Calibri" w:hAnsi="Calibri" w:cs="Arial"/>
          <w:sz w:val="36"/>
          <w:szCs w:val="36"/>
        </w:rPr>
      </w:pPr>
      <w:r>
        <w:rPr>
          <w:rFonts w:ascii="Calibri" w:hAnsi="Calibri" w:cs="Arial"/>
          <w:sz w:val="36"/>
          <w:szCs w:val="36"/>
        </w:rPr>
        <w:t>Abbiamo posto le seguenti domande :</w:t>
      </w:r>
    </w:p>
    <w:p w:rsidR="00134A7B" w:rsidRPr="00134A7B" w:rsidRDefault="00134A7B" w:rsidP="00134A7B">
      <w:pPr>
        <w:pStyle w:val="Paragrafoelenco"/>
        <w:numPr>
          <w:ilvl w:val="0"/>
          <w:numId w:val="14"/>
        </w:numPr>
        <w:jc w:val="both"/>
        <w:rPr>
          <w:rFonts w:ascii="Calibri" w:hAnsi="Calibri" w:cs="Arial"/>
          <w:sz w:val="36"/>
          <w:szCs w:val="36"/>
        </w:rPr>
      </w:pPr>
      <w:r w:rsidRPr="00134A7B">
        <w:rPr>
          <w:rFonts w:ascii="Calibri" w:hAnsi="Calibri" w:cs="Arial"/>
          <w:sz w:val="36"/>
          <w:szCs w:val="36"/>
        </w:rPr>
        <w:t>Hai il computer e come lo usi</w:t>
      </w:r>
      <w:proofErr w:type="gramStart"/>
      <w:r>
        <w:rPr>
          <w:rFonts w:ascii="Calibri" w:hAnsi="Calibri" w:cs="Arial"/>
          <w:sz w:val="36"/>
          <w:szCs w:val="36"/>
        </w:rPr>
        <w:t xml:space="preserve"> ?</w:t>
      </w:r>
      <w:proofErr w:type="gramEnd"/>
    </w:p>
    <w:p w:rsidR="00134A7B" w:rsidRPr="00134A7B" w:rsidRDefault="00134A7B" w:rsidP="00134A7B">
      <w:pPr>
        <w:pStyle w:val="Paragrafoelenco"/>
        <w:numPr>
          <w:ilvl w:val="0"/>
          <w:numId w:val="14"/>
        </w:numPr>
        <w:rPr>
          <w:rFonts w:ascii="Calibri" w:hAnsi="Calibri"/>
          <w:sz w:val="36"/>
        </w:rPr>
      </w:pPr>
      <w:r w:rsidRPr="00134A7B">
        <w:rPr>
          <w:rFonts w:ascii="Calibri" w:hAnsi="Calibri"/>
          <w:sz w:val="36"/>
        </w:rPr>
        <w:t>Hai il cellulare e come lo usi</w:t>
      </w:r>
      <w:proofErr w:type="gramStart"/>
      <w:r>
        <w:rPr>
          <w:rFonts w:ascii="Calibri" w:hAnsi="Calibri"/>
          <w:sz w:val="36"/>
        </w:rPr>
        <w:t xml:space="preserve"> ?</w:t>
      </w:r>
      <w:proofErr w:type="gramEnd"/>
    </w:p>
    <w:p w:rsidR="00481FF2" w:rsidRDefault="00481FF2" w:rsidP="00134A7B">
      <w:pPr>
        <w:ind w:left="502"/>
        <w:jc w:val="both"/>
        <w:rPr>
          <w:rFonts w:ascii="Calibri" w:hAnsi="Calibri" w:cs="Arial"/>
          <w:sz w:val="36"/>
          <w:szCs w:val="36"/>
        </w:rPr>
      </w:pPr>
    </w:p>
    <w:p w:rsidR="00481FF2" w:rsidRDefault="00481FF2">
      <w:pPr>
        <w:jc w:val="both"/>
        <w:rPr>
          <w:rFonts w:ascii="Calibri" w:hAnsi="Calibri" w:cs="Arial"/>
          <w:sz w:val="36"/>
          <w:szCs w:val="36"/>
        </w:rPr>
      </w:pPr>
    </w:p>
    <w:p w:rsidR="00481FF2" w:rsidRDefault="00481FF2">
      <w:pPr>
        <w:rPr>
          <w:b/>
          <w:sz w:val="28"/>
          <w:szCs w:val="28"/>
        </w:rPr>
      </w:pPr>
      <w:r>
        <w:rPr>
          <w:b/>
          <w:sz w:val="28"/>
          <w:szCs w:val="28"/>
        </w:rPr>
        <w:t xml:space="preserve">ROBERTO, </w:t>
      </w:r>
      <w:proofErr w:type="gramStart"/>
      <w:r>
        <w:rPr>
          <w:b/>
          <w:sz w:val="28"/>
          <w:szCs w:val="28"/>
        </w:rPr>
        <w:t>14</w:t>
      </w:r>
      <w:proofErr w:type="gramEnd"/>
      <w:r>
        <w:rPr>
          <w:b/>
          <w:sz w:val="28"/>
          <w:szCs w:val="28"/>
        </w:rPr>
        <w:t xml:space="preserve"> ANNI</w:t>
      </w:r>
    </w:p>
    <w:p w:rsidR="00481FF2" w:rsidRDefault="00481FF2">
      <w:pPr>
        <w:rPr>
          <w:b/>
          <w:sz w:val="28"/>
          <w:szCs w:val="28"/>
        </w:rPr>
      </w:pPr>
    </w:p>
    <w:p w:rsidR="00481FF2" w:rsidRDefault="00481FF2">
      <w:pPr>
        <w:jc w:val="both"/>
        <w:rPr>
          <w:sz w:val="28"/>
          <w:szCs w:val="28"/>
        </w:rPr>
      </w:pPr>
      <w:proofErr w:type="spellStart"/>
      <w:r>
        <w:rPr>
          <w:sz w:val="28"/>
          <w:szCs w:val="28"/>
        </w:rPr>
        <w:t>Behhh</w:t>
      </w:r>
      <w:proofErr w:type="spellEnd"/>
      <w:r>
        <w:rPr>
          <w:sz w:val="28"/>
          <w:szCs w:val="28"/>
        </w:rPr>
        <w:t xml:space="preserve">, </w:t>
      </w:r>
      <w:proofErr w:type="gramStart"/>
      <w:r>
        <w:rPr>
          <w:sz w:val="28"/>
          <w:szCs w:val="28"/>
        </w:rPr>
        <w:t>Si</w:t>
      </w:r>
      <w:proofErr w:type="gramEnd"/>
      <w:r>
        <w:rPr>
          <w:sz w:val="28"/>
          <w:szCs w:val="28"/>
        </w:rPr>
        <w:t>, ho il computer e lo uso per navigare su internet, giocare ai video game e scaricare immagini e video.</w:t>
      </w:r>
    </w:p>
    <w:p w:rsidR="00481FF2" w:rsidRDefault="00481FF2">
      <w:pPr>
        <w:jc w:val="both"/>
        <w:rPr>
          <w:sz w:val="28"/>
          <w:szCs w:val="28"/>
        </w:rPr>
      </w:pPr>
      <w:r>
        <w:rPr>
          <w:sz w:val="28"/>
          <w:szCs w:val="28"/>
        </w:rPr>
        <w:t xml:space="preserve">Mi </w:t>
      </w:r>
      <w:proofErr w:type="gramStart"/>
      <w:r>
        <w:rPr>
          <w:sz w:val="28"/>
          <w:szCs w:val="28"/>
        </w:rPr>
        <w:t>piacciono</w:t>
      </w:r>
      <w:proofErr w:type="gramEnd"/>
      <w:r>
        <w:rPr>
          <w:sz w:val="28"/>
          <w:szCs w:val="28"/>
        </w:rPr>
        <w:t xml:space="preserve"> molto sia la musica che i film e su internet trovo molti siti dove scar</w:t>
      </w:r>
      <w:r w:rsidR="004F6206">
        <w:rPr>
          <w:sz w:val="28"/>
          <w:szCs w:val="28"/>
        </w:rPr>
        <w:t>icare  video musicali e filmati,e anche cose strane o molto particolari su cosa ti interessa….certo se sai cercare o se hai la pazienza di scegliere tra tante informazioni.</w:t>
      </w:r>
    </w:p>
    <w:p w:rsidR="00481FF2" w:rsidRDefault="00481FF2">
      <w:pPr>
        <w:jc w:val="both"/>
        <w:rPr>
          <w:sz w:val="28"/>
          <w:szCs w:val="28"/>
        </w:rPr>
      </w:pPr>
      <w:r>
        <w:rPr>
          <w:sz w:val="28"/>
          <w:szCs w:val="28"/>
        </w:rPr>
        <w:t>Beh, si uso internet anche per avere informazioni su cosa accade nel mondo e anche per guardare le notizie sportive.</w:t>
      </w:r>
    </w:p>
    <w:p w:rsidR="00481FF2" w:rsidRDefault="00481FF2">
      <w:pPr>
        <w:jc w:val="both"/>
        <w:rPr>
          <w:sz w:val="28"/>
          <w:szCs w:val="28"/>
        </w:rPr>
      </w:pPr>
      <w:proofErr w:type="gramStart"/>
      <w:r>
        <w:rPr>
          <w:sz w:val="28"/>
          <w:szCs w:val="28"/>
        </w:rPr>
        <w:t>Si</w:t>
      </w:r>
      <w:proofErr w:type="gramEnd"/>
      <w:r>
        <w:rPr>
          <w:sz w:val="28"/>
          <w:szCs w:val="28"/>
        </w:rPr>
        <w:t>, uso anche molto spesso il cellulare e mi diverto ad inviare ogni giorno un sacco di messaggi … con i miei amici ci scambiamo messaggi di ogni genere, foto e soprattutto musica. Poi preferisco fare gli squilli per farmi richiamare e spendere meno</w:t>
      </w:r>
      <w:proofErr w:type="gramStart"/>
      <w:r>
        <w:rPr>
          <w:sz w:val="28"/>
          <w:szCs w:val="28"/>
        </w:rPr>
        <w:t>!!!!!</w:t>
      </w:r>
      <w:proofErr w:type="gramEnd"/>
      <w:r>
        <w:rPr>
          <w:sz w:val="28"/>
          <w:szCs w:val="28"/>
        </w:rPr>
        <w:t xml:space="preserve"> </w:t>
      </w:r>
    </w:p>
    <w:p w:rsidR="00481FF2" w:rsidRDefault="00481FF2">
      <w:pPr>
        <w:jc w:val="both"/>
        <w:rPr>
          <w:sz w:val="28"/>
          <w:szCs w:val="28"/>
        </w:rPr>
      </w:pPr>
    </w:p>
    <w:p w:rsidR="00481FF2" w:rsidRDefault="00481FF2">
      <w:pPr>
        <w:jc w:val="both"/>
        <w:rPr>
          <w:b/>
          <w:sz w:val="28"/>
          <w:szCs w:val="28"/>
        </w:rPr>
      </w:pPr>
    </w:p>
    <w:p w:rsidR="00481FF2" w:rsidRDefault="00481FF2">
      <w:pPr>
        <w:jc w:val="both"/>
        <w:rPr>
          <w:b/>
          <w:sz w:val="28"/>
          <w:szCs w:val="28"/>
        </w:rPr>
      </w:pPr>
    </w:p>
    <w:p w:rsidR="00481FF2" w:rsidRDefault="00481FF2">
      <w:pPr>
        <w:jc w:val="both"/>
        <w:rPr>
          <w:b/>
          <w:sz w:val="28"/>
          <w:szCs w:val="28"/>
        </w:rPr>
      </w:pPr>
      <w:r>
        <w:rPr>
          <w:b/>
          <w:sz w:val="28"/>
          <w:szCs w:val="28"/>
        </w:rPr>
        <w:t xml:space="preserve">SIMONA, </w:t>
      </w:r>
      <w:proofErr w:type="gramStart"/>
      <w:r>
        <w:rPr>
          <w:b/>
          <w:sz w:val="28"/>
          <w:szCs w:val="28"/>
        </w:rPr>
        <w:t>15</w:t>
      </w:r>
      <w:proofErr w:type="gramEnd"/>
      <w:r>
        <w:rPr>
          <w:b/>
          <w:sz w:val="28"/>
          <w:szCs w:val="28"/>
        </w:rPr>
        <w:t xml:space="preserve"> ANNI</w:t>
      </w:r>
    </w:p>
    <w:p w:rsidR="00481FF2" w:rsidRDefault="00481FF2">
      <w:pPr>
        <w:jc w:val="both"/>
        <w:rPr>
          <w:sz w:val="28"/>
          <w:szCs w:val="28"/>
        </w:rPr>
      </w:pPr>
    </w:p>
    <w:p w:rsidR="00481FF2" w:rsidRDefault="00481FF2">
      <w:pPr>
        <w:jc w:val="both"/>
        <w:rPr>
          <w:sz w:val="28"/>
          <w:szCs w:val="28"/>
        </w:rPr>
      </w:pPr>
      <w:r>
        <w:rPr>
          <w:sz w:val="28"/>
          <w:szCs w:val="28"/>
        </w:rPr>
        <w:t xml:space="preserve">Certo che ho il computer </w:t>
      </w:r>
      <w:proofErr w:type="gramStart"/>
      <w:r>
        <w:rPr>
          <w:sz w:val="28"/>
          <w:szCs w:val="28"/>
        </w:rPr>
        <w:t>!!!</w:t>
      </w:r>
      <w:proofErr w:type="gramEnd"/>
      <w:r>
        <w:rPr>
          <w:sz w:val="28"/>
          <w:szCs w:val="28"/>
        </w:rPr>
        <w:t xml:space="preserve"> e lo uso per giocare e per fare i compiti di scuola ma … a casa non ho la connessione internet.</w:t>
      </w:r>
    </w:p>
    <w:p w:rsidR="00481FF2" w:rsidRDefault="00481FF2">
      <w:pPr>
        <w:jc w:val="both"/>
        <w:rPr>
          <w:sz w:val="28"/>
          <w:szCs w:val="28"/>
        </w:rPr>
      </w:pPr>
      <w:r>
        <w:rPr>
          <w:sz w:val="28"/>
          <w:szCs w:val="28"/>
        </w:rPr>
        <w:t xml:space="preserve">Mi dispiace, perché se avessi </w:t>
      </w:r>
      <w:proofErr w:type="gramStart"/>
      <w:r>
        <w:rPr>
          <w:sz w:val="28"/>
          <w:szCs w:val="28"/>
        </w:rPr>
        <w:t>internet</w:t>
      </w:r>
      <w:proofErr w:type="gramEnd"/>
      <w:r>
        <w:rPr>
          <w:sz w:val="28"/>
          <w:szCs w:val="28"/>
        </w:rPr>
        <w:t xml:space="preserve"> andrei su </w:t>
      </w:r>
      <w:proofErr w:type="spellStart"/>
      <w:r>
        <w:rPr>
          <w:sz w:val="28"/>
          <w:szCs w:val="28"/>
        </w:rPr>
        <w:t>Facebook</w:t>
      </w:r>
      <w:proofErr w:type="spellEnd"/>
      <w:r>
        <w:rPr>
          <w:sz w:val="28"/>
          <w:szCs w:val="28"/>
        </w:rPr>
        <w:t xml:space="preserve"> a chattare con le mie amiche e a mandare messaggi. E certo</w:t>
      </w:r>
      <w:proofErr w:type="gramStart"/>
      <w:r>
        <w:rPr>
          <w:sz w:val="28"/>
          <w:szCs w:val="28"/>
        </w:rPr>
        <w:t>!!!</w:t>
      </w:r>
      <w:proofErr w:type="gramEnd"/>
      <w:r>
        <w:rPr>
          <w:sz w:val="28"/>
          <w:szCs w:val="28"/>
        </w:rPr>
        <w:t xml:space="preserve"> Lo userei anche per la scuola, potrei andare su Google per fare delle ricerche o per vedere notizie che mi interessano.</w:t>
      </w:r>
    </w:p>
    <w:p w:rsidR="00481FF2" w:rsidRDefault="00481FF2">
      <w:pPr>
        <w:jc w:val="both"/>
        <w:rPr>
          <w:sz w:val="28"/>
          <w:szCs w:val="28"/>
        </w:rPr>
      </w:pPr>
      <w:r>
        <w:rPr>
          <w:sz w:val="28"/>
          <w:szCs w:val="28"/>
        </w:rPr>
        <w:t xml:space="preserve">Non </w:t>
      </w:r>
      <w:proofErr w:type="gramStart"/>
      <w:r>
        <w:rPr>
          <w:sz w:val="28"/>
          <w:szCs w:val="28"/>
        </w:rPr>
        <w:t>avendo</w:t>
      </w:r>
      <w:proofErr w:type="gramEnd"/>
      <w:r>
        <w:rPr>
          <w:sz w:val="28"/>
          <w:szCs w:val="28"/>
        </w:rPr>
        <w:t xml:space="preserve"> internet a casa  uso il cellulare per comunicare con le mie amiche e con i miei parenti, mando un sacco di sms, quasi 30 ogni giorno.</w:t>
      </w:r>
    </w:p>
    <w:p w:rsidR="00481FF2" w:rsidRDefault="00481FF2">
      <w:pPr>
        <w:jc w:val="both"/>
        <w:rPr>
          <w:sz w:val="28"/>
          <w:szCs w:val="28"/>
        </w:rPr>
      </w:pPr>
      <w:r>
        <w:rPr>
          <w:sz w:val="28"/>
          <w:szCs w:val="28"/>
        </w:rPr>
        <w:t>Tanto li ho gratis</w:t>
      </w:r>
      <w:proofErr w:type="gramStart"/>
      <w:r>
        <w:rPr>
          <w:sz w:val="28"/>
          <w:szCs w:val="28"/>
        </w:rPr>
        <w:t>!!</w:t>
      </w:r>
      <w:proofErr w:type="gramEnd"/>
    </w:p>
    <w:p w:rsidR="00481FF2" w:rsidRDefault="00481FF2">
      <w:pPr>
        <w:jc w:val="both"/>
        <w:rPr>
          <w:sz w:val="28"/>
          <w:szCs w:val="28"/>
        </w:rPr>
      </w:pPr>
    </w:p>
    <w:p w:rsidR="00481FF2" w:rsidRDefault="00481FF2">
      <w:pPr>
        <w:jc w:val="both"/>
        <w:rPr>
          <w:sz w:val="28"/>
          <w:szCs w:val="28"/>
        </w:rPr>
      </w:pPr>
      <w:r>
        <w:rPr>
          <w:sz w:val="28"/>
          <w:szCs w:val="28"/>
        </w:rPr>
        <w:t>Spesso con le mie amiche spettegoliamo sui ragazzi che ci piacciono, mi piace troppo questa cosa …</w:t>
      </w:r>
      <w:proofErr w:type="gramStart"/>
      <w:r>
        <w:rPr>
          <w:sz w:val="28"/>
          <w:szCs w:val="28"/>
        </w:rPr>
        <w:t xml:space="preserve"> !</w:t>
      </w:r>
      <w:proofErr w:type="gramEnd"/>
    </w:p>
    <w:p w:rsidR="00481FF2" w:rsidRDefault="00481FF2">
      <w:pPr>
        <w:jc w:val="both"/>
        <w:rPr>
          <w:b/>
          <w:sz w:val="28"/>
          <w:szCs w:val="28"/>
        </w:rPr>
      </w:pPr>
    </w:p>
    <w:p w:rsidR="00481FF2" w:rsidRDefault="00481FF2">
      <w:pPr>
        <w:rPr>
          <w:b/>
          <w:sz w:val="28"/>
          <w:szCs w:val="28"/>
        </w:rPr>
      </w:pPr>
      <w:r>
        <w:rPr>
          <w:b/>
          <w:sz w:val="28"/>
          <w:szCs w:val="28"/>
        </w:rPr>
        <w:t>MIRKO,</w:t>
      </w:r>
      <w:proofErr w:type="gramStart"/>
      <w:r>
        <w:rPr>
          <w:b/>
          <w:sz w:val="28"/>
          <w:szCs w:val="28"/>
        </w:rPr>
        <w:t xml:space="preserve">  </w:t>
      </w:r>
      <w:proofErr w:type="gramEnd"/>
      <w:r>
        <w:rPr>
          <w:b/>
          <w:sz w:val="28"/>
          <w:szCs w:val="28"/>
        </w:rPr>
        <w:t>17 ANNI</w:t>
      </w:r>
    </w:p>
    <w:p w:rsidR="00481FF2" w:rsidRDefault="00481FF2">
      <w:pPr>
        <w:jc w:val="both"/>
        <w:rPr>
          <w:sz w:val="28"/>
          <w:szCs w:val="28"/>
        </w:rPr>
      </w:pPr>
    </w:p>
    <w:p w:rsidR="00481FF2" w:rsidRDefault="00481FF2">
      <w:pPr>
        <w:jc w:val="both"/>
        <w:rPr>
          <w:sz w:val="28"/>
          <w:szCs w:val="28"/>
        </w:rPr>
      </w:pPr>
      <w:r>
        <w:rPr>
          <w:sz w:val="28"/>
          <w:szCs w:val="28"/>
        </w:rPr>
        <w:t>Be, si uso Internet</w:t>
      </w:r>
      <w:proofErr w:type="gramStart"/>
      <w:r>
        <w:rPr>
          <w:sz w:val="28"/>
          <w:szCs w:val="28"/>
        </w:rPr>
        <w:t xml:space="preserve">  </w:t>
      </w:r>
      <w:proofErr w:type="gramEnd"/>
      <w:r>
        <w:rPr>
          <w:sz w:val="28"/>
          <w:szCs w:val="28"/>
        </w:rPr>
        <w:t xml:space="preserve">per trovare informazioni immediate per lo studio, per fare i compiti … grazie a Google e </w:t>
      </w:r>
      <w:proofErr w:type="spellStart"/>
      <w:r>
        <w:rPr>
          <w:sz w:val="28"/>
          <w:szCs w:val="28"/>
        </w:rPr>
        <w:t>Wiki</w:t>
      </w:r>
      <w:proofErr w:type="spellEnd"/>
      <w:r>
        <w:rPr>
          <w:sz w:val="28"/>
          <w:szCs w:val="28"/>
        </w:rPr>
        <w:t xml:space="preserve"> trovo di tutto, subito e mi è più facile studiare così!</w:t>
      </w:r>
      <w:r w:rsidR="004F6206">
        <w:rPr>
          <w:sz w:val="28"/>
          <w:szCs w:val="28"/>
        </w:rPr>
        <w:t>...Quando una cosa mi interessa tanto come la musica trovo tutto sull’argomento</w:t>
      </w:r>
      <w:r w:rsidR="009E14C3">
        <w:rPr>
          <w:sz w:val="28"/>
          <w:szCs w:val="28"/>
        </w:rPr>
        <w:t>…se fossi cosi…anche a scuola?!!</w:t>
      </w:r>
      <w:r>
        <w:rPr>
          <w:sz w:val="28"/>
          <w:szCs w:val="28"/>
        </w:rPr>
        <w:t xml:space="preserve">  </w:t>
      </w:r>
    </w:p>
    <w:p w:rsidR="00481FF2" w:rsidRDefault="00481FF2">
      <w:pPr>
        <w:jc w:val="both"/>
        <w:rPr>
          <w:sz w:val="28"/>
          <w:szCs w:val="28"/>
        </w:rPr>
      </w:pPr>
      <w:proofErr w:type="gramStart"/>
      <w:r>
        <w:rPr>
          <w:sz w:val="28"/>
          <w:szCs w:val="28"/>
        </w:rPr>
        <w:t>eh</w:t>
      </w:r>
      <w:proofErr w:type="gramEnd"/>
      <w:r>
        <w:rPr>
          <w:sz w:val="28"/>
          <w:szCs w:val="28"/>
        </w:rPr>
        <w:t xml:space="preserve">!?! Se uso </w:t>
      </w:r>
      <w:proofErr w:type="spellStart"/>
      <w:r>
        <w:rPr>
          <w:sz w:val="28"/>
          <w:szCs w:val="28"/>
        </w:rPr>
        <w:t>facebook</w:t>
      </w:r>
      <w:proofErr w:type="spellEnd"/>
      <w:r>
        <w:rPr>
          <w:sz w:val="28"/>
          <w:szCs w:val="28"/>
        </w:rPr>
        <w:t xml:space="preserve"> </w:t>
      </w:r>
      <w:proofErr w:type="gramStart"/>
      <w:r>
        <w:rPr>
          <w:sz w:val="28"/>
          <w:szCs w:val="28"/>
        </w:rPr>
        <w:t>???</w:t>
      </w:r>
      <w:proofErr w:type="gramEnd"/>
      <w:r>
        <w:rPr>
          <w:sz w:val="28"/>
          <w:szCs w:val="28"/>
        </w:rPr>
        <w:t xml:space="preserve"> ma ho un sacco di amici su </w:t>
      </w:r>
      <w:proofErr w:type="spellStart"/>
      <w:r>
        <w:rPr>
          <w:sz w:val="28"/>
          <w:szCs w:val="28"/>
        </w:rPr>
        <w:t>Facebook</w:t>
      </w:r>
      <w:proofErr w:type="spellEnd"/>
      <w:r>
        <w:rPr>
          <w:sz w:val="28"/>
          <w:szCs w:val="28"/>
        </w:rPr>
        <w:t>!  Ho più di 500 contatti</w:t>
      </w:r>
      <w:proofErr w:type="gramStart"/>
      <w:r>
        <w:rPr>
          <w:sz w:val="28"/>
          <w:szCs w:val="28"/>
        </w:rPr>
        <w:t>!!!</w:t>
      </w:r>
      <w:proofErr w:type="gramEnd"/>
      <w:r>
        <w:rPr>
          <w:sz w:val="28"/>
          <w:szCs w:val="28"/>
        </w:rPr>
        <w:t xml:space="preserve">   Alcuni sono miei compagni di scuola, altri sono i miei compagni della squadra di calcio dove io gioco,  altri sono amici degli amici! </w:t>
      </w:r>
      <w:proofErr w:type="spellStart"/>
      <w:r>
        <w:rPr>
          <w:sz w:val="28"/>
          <w:szCs w:val="28"/>
        </w:rPr>
        <w:t>Bè</w:t>
      </w:r>
      <w:proofErr w:type="spellEnd"/>
      <w:r>
        <w:rPr>
          <w:sz w:val="28"/>
          <w:szCs w:val="28"/>
        </w:rPr>
        <w:t>,</w:t>
      </w:r>
      <w:proofErr w:type="gramStart"/>
      <w:r>
        <w:rPr>
          <w:sz w:val="28"/>
          <w:szCs w:val="28"/>
        </w:rPr>
        <w:t xml:space="preserve">  </w:t>
      </w:r>
      <w:proofErr w:type="gramEnd"/>
      <w:r>
        <w:rPr>
          <w:sz w:val="28"/>
          <w:szCs w:val="28"/>
        </w:rPr>
        <w:t xml:space="preserve">No, non ci conosciamo tutti . . . anche perché tanti vivono in altre regioni . . </w:t>
      </w:r>
    </w:p>
    <w:p w:rsidR="00481FF2" w:rsidRDefault="00481FF2">
      <w:pPr>
        <w:jc w:val="both"/>
        <w:rPr>
          <w:sz w:val="28"/>
          <w:szCs w:val="28"/>
        </w:rPr>
      </w:pPr>
      <w:r>
        <w:rPr>
          <w:sz w:val="28"/>
          <w:szCs w:val="28"/>
        </w:rPr>
        <w:t xml:space="preserve">E’ il bello </w:t>
      </w:r>
      <w:proofErr w:type="gramStart"/>
      <w:r>
        <w:rPr>
          <w:sz w:val="28"/>
          <w:szCs w:val="28"/>
        </w:rPr>
        <w:t xml:space="preserve">di </w:t>
      </w:r>
      <w:proofErr w:type="gramEnd"/>
      <w:r>
        <w:rPr>
          <w:sz w:val="28"/>
          <w:szCs w:val="28"/>
        </w:rPr>
        <w:t>internet, no!  Si conosce un sacco di gente, si scambiano idee</w:t>
      </w:r>
      <w:proofErr w:type="gramStart"/>
      <w:r>
        <w:rPr>
          <w:sz w:val="28"/>
          <w:szCs w:val="28"/>
        </w:rPr>
        <w:t xml:space="preserve"> ,</w:t>
      </w:r>
      <w:proofErr w:type="gramEnd"/>
      <w:r>
        <w:rPr>
          <w:sz w:val="28"/>
          <w:szCs w:val="28"/>
        </w:rPr>
        <w:t xml:space="preserve">  musica, fotografie, link, pensieri. . </w:t>
      </w:r>
      <w:proofErr w:type="gramStart"/>
      <w:r>
        <w:rPr>
          <w:sz w:val="28"/>
          <w:szCs w:val="28"/>
        </w:rPr>
        <w:t>.</w:t>
      </w:r>
      <w:proofErr w:type="gramEnd"/>
      <w:r>
        <w:rPr>
          <w:sz w:val="28"/>
          <w:szCs w:val="28"/>
        </w:rPr>
        <w:t xml:space="preserve">  E’ bello avere tanti amici di ogni parte ma anche del mondo </w:t>
      </w:r>
      <w:proofErr w:type="gramStart"/>
      <w:r>
        <w:rPr>
          <w:sz w:val="28"/>
          <w:szCs w:val="28"/>
        </w:rPr>
        <w:t>!!!</w:t>
      </w:r>
      <w:proofErr w:type="gramEnd"/>
    </w:p>
    <w:p w:rsidR="00481FF2" w:rsidRDefault="00481FF2">
      <w:pPr>
        <w:jc w:val="both"/>
        <w:rPr>
          <w:sz w:val="28"/>
          <w:szCs w:val="28"/>
        </w:rPr>
      </w:pPr>
      <w:proofErr w:type="spellStart"/>
      <w:r>
        <w:rPr>
          <w:sz w:val="28"/>
          <w:szCs w:val="28"/>
        </w:rPr>
        <w:t>Siiii</w:t>
      </w:r>
      <w:proofErr w:type="spellEnd"/>
      <w:r>
        <w:rPr>
          <w:sz w:val="28"/>
          <w:szCs w:val="28"/>
        </w:rPr>
        <w:t>, uso molto spesso il cellulare</w:t>
      </w:r>
      <w:proofErr w:type="gramStart"/>
      <w:r>
        <w:rPr>
          <w:sz w:val="28"/>
          <w:szCs w:val="28"/>
        </w:rPr>
        <w:t xml:space="preserve"> :</w:t>
      </w:r>
      <w:proofErr w:type="gramEnd"/>
      <w:r>
        <w:rPr>
          <w:sz w:val="28"/>
          <w:szCs w:val="28"/>
        </w:rPr>
        <w:t xml:space="preserve"> ho la ricarica con 100 sms gratis ogni mese . . . per cui mi diverto ad inviare ogni giorno il messaggio del “BUONGIORNO AMORE “ alla mia ragazza, Elisa; con i miei amici ci scambiamo messaggi di ogni genere, foto e soprattutto musica.</w:t>
      </w:r>
    </w:p>
    <w:p w:rsidR="00481FF2" w:rsidRDefault="00481FF2">
      <w:pPr>
        <w:jc w:val="both"/>
        <w:rPr>
          <w:sz w:val="28"/>
          <w:szCs w:val="28"/>
        </w:rPr>
      </w:pPr>
      <w:proofErr w:type="spellStart"/>
      <w:r>
        <w:rPr>
          <w:sz w:val="28"/>
          <w:szCs w:val="28"/>
        </w:rPr>
        <w:t>Ehhhmmm</w:t>
      </w:r>
      <w:proofErr w:type="spellEnd"/>
      <w:r>
        <w:rPr>
          <w:sz w:val="28"/>
          <w:szCs w:val="28"/>
        </w:rPr>
        <w:t xml:space="preserve">. . </w:t>
      </w:r>
      <w:proofErr w:type="gramStart"/>
      <w:r>
        <w:rPr>
          <w:sz w:val="28"/>
          <w:szCs w:val="28"/>
        </w:rPr>
        <w:t>.</w:t>
      </w:r>
      <w:proofErr w:type="gramEnd"/>
      <w:r>
        <w:rPr>
          <w:sz w:val="28"/>
          <w:szCs w:val="28"/>
        </w:rPr>
        <w:t xml:space="preserve">  A scuola, mi diverto un sacco a </w:t>
      </w:r>
      <w:proofErr w:type="gramStart"/>
      <w:r>
        <w:rPr>
          <w:sz w:val="28"/>
          <w:szCs w:val="28"/>
        </w:rPr>
        <w:t>fare</w:t>
      </w:r>
      <w:proofErr w:type="gramEnd"/>
      <w:r>
        <w:rPr>
          <w:sz w:val="28"/>
          <w:szCs w:val="28"/>
        </w:rPr>
        <w:t xml:space="preserve"> foto o video ai miei compagni. . </w:t>
      </w:r>
      <w:proofErr w:type="gramStart"/>
      <w:r>
        <w:rPr>
          <w:sz w:val="28"/>
          <w:szCs w:val="28"/>
        </w:rPr>
        <w:t xml:space="preserve">. </w:t>
      </w:r>
      <w:proofErr w:type="gramEnd"/>
      <w:r>
        <w:rPr>
          <w:sz w:val="28"/>
          <w:szCs w:val="28"/>
        </w:rPr>
        <w:t xml:space="preserve">non parliamo dei professori ih, ih, ih, quando sparano grosse cazzate, </w:t>
      </w:r>
      <w:proofErr w:type="spellStart"/>
      <w:r>
        <w:rPr>
          <w:sz w:val="28"/>
          <w:szCs w:val="28"/>
        </w:rPr>
        <w:t>bè</w:t>
      </w:r>
      <w:proofErr w:type="spellEnd"/>
      <w:r>
        <w:rPr>
          <w:sz w:val="28"/>
          <w:szCs w:val="28"/>
        </w:rPr>
        <w:t xml:space="preserve">,  sai che faccio???? Attacco il video e registro tutto…. E poi lo faccio girare in classe. . </w:t>
      </w:r>
      <w:proofErr w:type="gramStart"/>
      <w:r>
        <w:rPr>
          <w:sz w:val="28"/>
          <w:szCs w:val="28"/>
        </w:rPr>
        <w:t xml:space="preserve">.  </w:t>
      </w:r>
      <w:proofErr w:type="gramEnd"/>
      <w:r>
        <w:rPr>
          <w:sz w:val="28"/>
          <w:szCs w:val="28"/>
        </w:rPr>
        <w:t>sai che risate!</w:t>
      </w:r>
    </w:p>
    <w:p w:rsidR="00481FF2" w:rsidRDefault="00481FF2">
      <w:pPr>
        <w:jc w:val="both"/>
        <w:rPr>
          <w:sz w:val="28"/>
          <w:szCs w:val="28"/>
        </w:rPr>
      </w:pPr>
    </w:p>
    <w:p w:rsidR="00481FF2" w:rsidRDefault="00481FF2">
      <w:pPr>
        <w:jc w:val="both"/>
        <w:rPr>
          <w:sz w:val="28"/>
          <w:szCs w:val="28"/>
        </w:rPr>
      </w:pPr>
    </w:p>
    <w:p w:rsidR="00481FF2" w:rsidRDefault="00481FF2">
      <w:pPr>
        <w:jc w:val="both"/>
        <w:rPr>
          <w:b/>
          <w:sz w:val="28"/>
          <w:szCs w:val="28"/>
        </w:rPr>
      </w:pPr>
      <w:r>
        <w:rPr>
          <w:b/>
          <w:sz w:val="28"/>
          <w:szCs w:val="28"/>
        </w:rPr>
        <w:t>ROSSELLA,</w:t>
      </w:r>
      <w:proofErr w:type="gramStart"/>
      <w:r>
        <w:rPr>
          <w:b/>
          <w:sz w:val="28"/>
          <w:szCs w:val="28"/>
        </w:rPr>
        <w:t xml:space="preserve">  </w:t>
      </w:r>
      <w:proofErr w:type="gramEnd"/>
      <w:r>
        <w:rPr>
          <w:b/>
          <w:sz w:val="28"/>
          <w:szCs w:val="28"/>
        </w:rPr>
        <w:t>17 anni</w:t>
      </w:r>
    </w:p>
    <w:p w:rsidR="00481FF2" w:rsidRDefault="00481FF2">
      <w:pPr>
        <w:jc w:val="both"/>
        <w:rPr>
          <w:b/>
          <w:sz w:val="28"/>
          <w:szCs w:val="28"/>
        </w:rPr>
      </w:pPr>
    </w:p>
    <w:p w:rsidR="00481FF2" w:rsidRDefault="00481FF2">
      <w:pPr>
        <w:jc w:val="both"/>
        <w:rPr>
          <w:sz w:val="28"/>
          <w:szCs w:val="28"/>
        </w:rPr>
      </w:pPr>
      <w:r>
        <w:rPr>
          <w:sz w:val="28"/>
          <w:szCs w:val="28"/>
        </w:rPr>
        <w:t xml:space="preserve">Oh, </w:t>
      </w:r>
      <w:proofErr w:type="spellStart"/>
      <w:r>
        <w:rPr>
          <w:sz w:val="28"/>
          <w:szCs w:val="28"/>
        </w:rPr>
        <w:t>Siii</w:t>
      </w:r>
      <w:proofErr w:type="spellEnd"/>
      <w:r>
        <w:rPr>
          <w:sz w:val="28"/>
          <w:szCs w:val="28"/>
        </w:rPr>
        <w:t xml:space="preserve"> … </w:t>
      </w:r>
      <w:proofErr w:type="gramStart"/>
      <w:r>
        <w:rPr>
          <w:sz w:val="28"/>
          <w:szCs w:val="28"/>
        </w:rPr>
        <w:t>uso internet</w:t>
      </w:r>
      <w:proofErr w:type="gramEnd"/>
      <w:r>
        <w:rPr>
          <w:sz w:val="28"/>
          <w:szCs w:val="28"/>
        </w:rPr>
        <w:t xml:space="preserve"> per cercare immagini, canzoni, per cercare la storia della vita dei cantanti o gruppi musicali che mi piacciono di più.  Ma mi piace scoprire anche come son</w:t>
      </w:r>
      <w:r w:rsidR="009E14C3">
        <w:rPr>
          <w:sz w:val="28"/>
          <w:szCs w:val="28"/>
        </w:rPr>
        <w:t>o nati i generi musicali</w:t>
      </w:r>
      <w:proofErr w:type="gramStart"/>
      <w:r w:rsidR="009E14C3">
        <w:rPr>
          <w:sz w:val="28"/>
          <w:szCs w:val="28"/>
        </w:rPr>
        <w:t>,</w:t>
      </w:r>
      <w:proofErr w:type="gramEnd"/>
      <w:r w:rsidR="00070223">
        <w:rPr>
          <w:sz w:val="28"/>
          <w:szCs w:val="28"/>
        </w:rPr>
        <w:t>e trovare dei particolari che poi so solo io.</w:t>
      </w:r>
    </w:p>
    <w:p w:rsidR="00481FF2" w:rsidRDefault="00481FF2">
      <w:pPr>
        <w:jc w:val="both"/>
        <w:rPr>
          <w:sz w:val="28"/>
          <w:szCs w:val="28"/>
        </w:rPr>
      </w:pPr>
      <w:r>
        <w:rPr>
          <w:sz w:val="28"/>
          <w:szCs w:val="28"/>
        </w:rPr>
        <w:t xml:space="preserve">Eh </w:t>
      </w:r>
      <w:proofErr w:type="gramStart"/>
      <w:r>
        <w:rPr>
          <w:sz w:val="28"/>
          <w:szCs w:val="28"/>
        </w:rPr>
        <w:t>Si</w:t>
      </w:r>
      <w:proofErr w:type="gramEnd"/>
      <w:r>
        <w:rPr>
          <w:sz w:val="28"/>
          <w:szCs w:val="28"/>
        </w:rPr>
        <w:t xml:space="preserve">, amo la musica! Suono anche uno strumento: il flauto traverso. </w:t>
      </w:r>
      <w:proofErr w:type="spellStart"/>
      <w:r>
        <w:rPr>
          <w:sz w:val="28"/>
          <w:szCs w:val="28"/>
        </w:rPr>
        <w:t>Heem</w:t>
      </w:r>
      <w:proofErr w:type="spellEnd"/>
      <w:r>
        <w:rPr>
          <w:sz w:val="28"/>
          <w:szCs w:val="28"/>
        </w:rPr>
        <w:t xml:space="preserve">… Pensa! </w:t>
      </w:r>
      <w:proofErr w:type="gramStart"/>
      <w:r>
        <w:rPr>
          <w:sz w:val="28"/>
          <w:szCs w:val="28"/>
        </w:rPr>
        <w:t>che</w:t>
      </w:r>
      <w:proofErr w:type="gramEnd"/>
      <w:r>
        <w:rPr>
          <w:sz w:val="28"/>
          <w:szCs w:val="28"/>
        </w:rPr>
        <w:t xml:space="preserve"> grazie a </w:t>
      </w:r>
      <w:proofErr w:type="spellStart"/>
      <w:r>
        <w:rPr>
          <w:sz w:val="28"/>
          <w:szCs w:val="28"/>
        </w:rPr>
        <w:t>Facebook</w:t>
      </w:r>
      <w:proofErr w:type="spellEnd"/>
      <w:r>
        <w:rPr>
          <w:sz w:val="28"/>
          <w:szCs w:val="28"/>
        </w:rPr>
        <w:t xml:space="preserve"> ho potuto far ascoltare alla mia cugi</w:t>
      </w:r>
      <w:r w:rsidR="00070223">
        <w:rPr>
          <w:sz w:val="28"/>
          <w:szCs w:val="28"/>
        </w:rPr>
        <w:t>na</w:t>
      </w:r>
      <w:r>
        <w:rPr>
          <w:sz w:val="28"/>
          <w:szCs w:val="28"/>
        </w:rPr>
        <w:t xml:space="preserve"> Elena, che vive a Boston, la mia performance in occasione del concerto di fine anno. </w:t>
      </w:r>
      <w:proofErr w:type="spellStart"/>
      <w:r>
        <w:rPr>
          <w:sz w:val="28"/>
          <w:szCs w:val="28"/>
        </w:rPr>
        <w:t>Figo</w:t>
      </w:r>
      <w:proofErr w:type="spellEnd"/>
      <w:r>
        <w:rPr>
          <w:sz w:val="28"/>
          <w:szCs w:val="28"/>
        </w:rPr>
        <w:t>, no!</w:t>
      </w:r>
    </w:p>
    <w:p w:rsidR="00481FF2" w:rsidRDefault="00481FF2">
      <w:pPr>
        <w:jc w:val="both"/>
        <w:rPr>
          <w:sz w:val="28"/>
          <w:szCs w:val="28"/>
        </w:rPr>
      </w:pPr>
      <w:r>
        <w:rPr>
          <w:sz w:val="28"/>
          <w:szCs w:val="28"/>
        </w:rPr>
        <w:t xml:space="preserve">Bèh … se </w:t>
      </w:r>
      <w:proofErr w:type="gramStart"/>
      <w:r>
        <w:rPr>
          <w:sz w:val="28"/>
          <w:szCs w:val="28"/>
        </w:rPr>
        <w:t>mia mamma</w:t>
      </w:r>
      <w:proofErr w:type="gramEnd"/>
      <w:r>
        <w:rPr>
          <w:sz w:val="28"/>
          <w:szCs w:val="28"/>
        </w:rPr>
        <w:t xml:space="preserve"> non compra i quotidiani,  uso Internet per informarmi sulle notizie di attualità. </w:t>
      </w:r>
    </w:p>
    <w:p w:rsidR="00481FF2" w:rsidRDefault="00070223">
      <w:pPr>
        <w:jc w:val="both"/>
        <w:rPr>
          <w:sz w:val="28"/>
          <w:szCs w:val="28"/>
        </w:rPr>
      </w:pPr>
      <w:r>
        <w:rPr>
          <w:sz w:val="28"/>
          <w:szCs w:val="28"/>
        </w:rPr>
        <w:t xml:space="preserve"> </w:t>
      </w:r>
      <w:proofErr w:type="gramStart"/>
      <w:r>
        <w:rPr>
          <w:sz w:val="28"/>
          <w:szCs w:val="28"/>
        </w:rPr>
        <w:t>Si</w:t>
      </w:r>
      <w:proofErr w:type="gramEnd"/>
      <w:r>
        <w:rPr>
          <w:sz w:val="28"/>
          <w:szCs w:val="28"/>
        </w:rPr>
        <w:t xml:space="preserve">, uso </w:t>
      </w:r>
      <w:proofErr w:type="spellStart"/>
      <w:r>
        <w:rPr>
          <w:sz w:val="28"/>
          <w:szCs w:val="28"/>
        </w:rPr>
        <w:t>Facebook</w:t>
      </w:r>
      <w:proofErr w:type="spellEnd"/>
      <w:r>
        <w:rPr>
          <w:sz w:val="28"/>
          <w:szCs w:val="28"/>
        </w:rPr>
        <w:t xml:space="preserve">!  </w:t>
      </w:r>
      <w:proofErr w:type="gramStart"/>
      <w:r>
        <w:rPr>
          <w:sz w:val="28"/>
          <w:szCs w:val="28"/>
        </w:rPr>
        <w:t>sopra</w:t>
      </w:r>
      <w:r w:rsidR="00481FF2">
        <w:rPr>
          <w:sz w:val="28"/>
          <w:szCs w:val="28"/>
        </w:rPr>
        <w:t>tutto</w:t>
      </w:r>
      <w:proofErr w:type="gramEnd"/>
      <w:r w:rsidR="00481FF2">
        <w:rPr>
          <w:sz w:val="28"/>
          <w:szCs w:val="28"/>
        </w:rPr>
        <w:t xml:space="preserve"> per tenermi in contatto con amici che non vivono a Torino, quando ho tempo libero mi metto in contatto con loro. E’ bello risentirli ogni tanto e raccontarci cosa ci capita! </w:t>
      </w:r>
    </w:p>
    <w:p w:rsidR="00481FF2" w:rsidRDefault="00481FF2">
      <w:pPr>
        <w:jc w:val="both"/>
        <w:rPr>
          <w:sz w:val="28"/>
          <w:szCs w:val="28"/>
        </w:rPr>
      </w:pPr>
      <w:r>
        <w:rPr>
          <w:sz w:val="28"/>
          <w:szCs w:val="28"/>
        </w:rPr>
        <w:t>Però, non mi piace stare troppo attaccata . . .</w:t>
      </w:r>
      <w:proofErr w:type="gramStart"/>
      <w:r>
        <w:rPr>
          <w:sz w:val="28"/>
          <w:szCs w:val="28"/>
        </w:rPr>
        <w:t xml:space="preserve">  </w:t>
      </w:r>
      <w:proofErr w:type="gramEnd"/>
      <w:r>
        <w:rPr>
          <w:sz w:val="28"/>
          <w:szCs w:val="28"/>
        </w:rPr>
        <w:t xml:space="preserve">mi sembra di perdere un sacco di tempo . . . mi piace più stare con gli amici, suonare il flauto e uscire. . </w:t>
      </w:r>
      <w:proofErr w:type="gramStart"/>
      <w:r>
        <w:rPr>
          <w:sz w:val="28"/>
          <w:szCs w:val="28"/>
        </w:rPr>
        <w:t xml:space="preserve">.  </w:t>
      </w:r>
      <w:proofErr w:type="gramEnd"/>
      <w:r>
        <w:rPr>
          <w:sz w:val="28"/>
          <w:szCs w:val="28"/>
        </w:rPr>
        <w:t>anche se facciamo solo delle vasche su Via Roma!</w:t>
      </w:r>
    </w:p>
    <w:p w:rsidR="00481FF2" w:rsidRDefault="00070223">
      <w:pPr>
        <w:jc w:val="both"/>
        <w:rPr>
          <w:sz w:val="28"/>
          <w:szCs w:val="28"/>
        </w:rPr>
      </w:pPr>
      <w:r>
        <w:rPr>
          <w:sz w:val="28"/>
          <w:szCs w:val="28"/>
        </w:rPr>
        <w:t xml:space="preserve"> Beh, in </w:t>
      </w:r>
      <w:proofErr w:type="spellStart"/>
      <w:r>
        <w:rPr>
          <w:sz w:val="28"/>
          <w:szCs w:val="28"/>
        </w:rPr>
        <w:t>e</w:t>
      </w:r>
      <w:r w:rsidR="00481FF2">
        <w:rPr>
          <w:sz w:val="28"/>
          <w:szCs w:val="28"/>
        </w:rPr>
        <w:t>fetti</w:t>
      </w:r>
      <w:proofErr w:type="spellEnd"/>
      <w:proofErr w:type="gramStart"/>
      <w:r w:rsidR="00481FF2">
        <w:rPr>
          <w:sz w:val="28"/>
          <w:szCs w:val="28"/>
        </w:rPr>
        <w:t xml:space="preserve">  </w:t>
      </w:r>
      <w:proofErr w:type="gramEnd"/>
      <w:r w:rsidR="00481FF2">
        <w:rPr>
          <w:sz w:val="28"/>
          <w:szCs w:val="28"/>
        </w:rPr>
        <w:t xml:space="preserve">uso molto di più il cellulare . . .  sia per mandare sms agli amici che vedo ogni giorno sia agli amici che non vivono  a Torino . . . però, </w:t>
      </w:r>
      <w:r>
        <w:rPr>
          <w:caps/>
          <w:sz w:val="28"/>
          <w:szCs w:val="28"/>
        </w:rPr>
        <w:t>EHH… Lo</w:t>
      </w:r>
      <w:r w:rsidR="00481FF2">
        <w:rPr>
          <w:caps/>
          <w:sz w:val="28"/>
          <w:szCs w:val="28"/>
        </w:rPr>
        <w:t xml:space="preserve"> </w:t>
      </w:r>
      <w:r w:rsidR="00481FF2">
        <w:rPr>
          <w:sz w:val="28"/>
          <w:szCs w:val="28"/>
        </w:rPr>
        <w:t xml:space="preserve"> uso per ascoltare la musica. Da </w:t>
      </w:r>
      <w:proofErr w:type="spellStart"/>
      <w:r w:rsidR="00481FF2">
        <w:rPr>
          <w:sz w:val="28"/>
          <w:szCs w:val="28"/>
        </w:rPr>
        <w:t>YouTube</w:t>
      </w:r>
      <w:proofErr w:type="spellEnd"/>
      <w:r w:rsidR="00481FF2">
        <w:rPr>
          <w:sz w:val="28"/>
          <w:szCs w:val="28"/>
        </w:rPr>
        <w:t xml:space="preserve"> scarico un sacco di</w:t>
      </w:r>
      <w:proofErr w:type="gramStart"/>
      <w:r w:rsidR="00481FF2">
        <w:rPr>
          <w:sz w:val="28"/>
          <w:szCs w:val="28"/>
        </w:rPr>
        <w:t xml:space="preserve">  </w:t>
      </w:r>
      <w:proofErr w:type="gramEnd"/>
      <w:r w:rsidR="00481FF2">
        <w:rPr>
          <w:sz w:val="28"/>
          <w:szCs w:val="28"/>
        </w:rPr>
        <w:t xml:space="preserve">canzoni </w:t>
      </w:r>
      <w:r>
        <w:rPr>
          <w:sz w:val="28"/>
          <w:szCs w:val="28"/>
        </w:rPr>
        <w:t xml:space="preserve"> belle </w:t>
      </w:r>
      <w:r w:rsidR="00481FF2">
        <w:rPr>
          <w:sz w:val="28"/>
          <w:szCs w:val="28"/>
        </w:rPr>
        <w:t xml:space="preserve"> che ascolto nell’ MP3 del cellulare.  Troppo comodo</w:t>
      </w:r>
      <w:proofErr w:type="gramStart"/>
      <w:r w:rsidR="00481FF2">
        <w:rPr>
          <w:sz w:val="28"/>
          <w:szCs w:val="28"/>
        </w:rPr>
        <w:t>!!!!</w:t>
      </w:r>
      <w:proofErr w:type="gramEnd"/>
      <w:r w:rsidR="00481FF2">
        <w:rPr>
          <w:sz w:val="28"/>
          <w:szCs w:val="28"/>
        </w:rPr>
        <w:t xml:space="preserve"> Non lo uso per fare  telefonate ma piuttosto le ricevo, costa meno…</w:t>
      </w:r>
      <w:proofErr w:type="gramStart"/>
      <w:r w:rsidR="00481FF2">
        <w:rPr>
          <w:sz w:val="28"/>
          <w:szCs w:val="28"/>
        </w:rPr>
        <w:t>..</w:t>
      </w:r>
      <w:proofErr w:type="gramEnd"/>
    </w:p>
    <w:p w:rsidR="00481FF2" w:rsidRDefault="00481FF2">
      <w:pPr>
        <w:jc w:val="both"/>
        <w:rPr>
          <w:sz w:val="28"/>
          <w:szCs w:val="28"/>
        </w:rPr>
      </w:pPr>
    </w:p>
    <w:p w:rsidR="00481FF2" w:rsidRDefault="00481FF2">
      <w:pPr>
        <w:jc w:val="both"/>
        <w:rPr>
          <w:sz w:val="28"/>
          <w:szCs w:val="28"/>
        </w:rPr>
      </w:pPr>
    </w:p>
    <w:p w:rsidR="00481FF2" w:rsidRDefault="00481FF2">
      <w:pPr>
        <w:jc w:val="both"/>
        <w:rPr>
          <w:b/>
          <w:sz w:val="28"/>
          <w:szCs w:val="28"/>
        </w:rPr>
      </w:pPr>
      <w:r>
        <w:rPr>
          <w:sz w:val="28"/>
          <w:szCs w:val="28"/>
        </w:rPr>
        <w:t xml:space="preserve"> </w:t>
      </w:r>
      <w:r w:rsidR="00817658">
        <w:rPr>
          <w:b/>
          <w:sz w:val="28"/>
          <w:szCs w:val="28"/>
        </w:rPr>
        <w:t xml:space="preserve"> MARTINA, </w:t>
      </w:r>
      <w:proofErr w:type="gramStart"/>
      <w:r w:rsidR="00817658">
        <w:rPr>
          <w:b/>
          <w:sz w:val="28"/>
          <w:szCs w:val="28"/>
        </w:rPr>
        <w:t>18</w:t>
      </w:r>
      <w:proofErr w:type="gramEnd"/>
      <w:r>
        <w:rPr>
          <w:b/>
          <w:sz w:val="28"/>
          <w:szCs w:val="28"/>
        </w:rPr>
        <w:t xml:space="preserve"> anni</w:t>
      </w:r>
    </w:p>
    <w:p w:rsidR="00481FF2" w:rsidRDefault="00481FF2">
      <w:pPr>
        <w:jc w:val="both"/>
        <w:rPr>
          <w:b/>
          <w:sz w:val="28"/>
          <w:szCs w:val="28"/>
        </w:rPr>
      </w:pPr>
    </w:p>
    <w:p w:rsidR="00481FF2" w:rsidRDefault="00481FF2">
      <w:pPr>
        <w:jc w:val="both"/>
        <w:rPr>
          <w:sz w:val="28"/>
          <w:szCs w:val="28"/>
        </w:rPr>
      </w:pPr>
      <w:r>
        <w:rPr>
          <w:sz w:val="28"/>
          <w:szCs w:val="28"/>
        </w:rPr>
        <w:t xml:space="preserve"> Beh! … </w:t>
      </w:r>
      <w:proofErr w:type="gramStart"/>
      <w:r>
        <w:rPr>
          <w:sz w:val="28"/>
          <w:szCs w:val="28"/>
        </w:rPr>
        <w:t>si</w:t>
      </w:r>
      <w:proofErr w:type="gramEnd"/>
      <w:r>
        <w:rPr>
          <w:sz w:val="28"/>
          <w:szCs w:val="28"/>
        </w:rPr>
        <w:t xml:space="preserve">,  uso Internet e lo utilizzo per ricerche scolastiche e soprattutto per lavoro. </w:t>
      </w:r>
      <w:proofErr w:type="gramStart"/>
      <w:r>
        <w:rPr>
          <w:sz w:val="28"/>
          <w:szCs w:val="28"/>
        </w:rPr>
        <w:t>Si</w:t>
      </w:r>
      <w:proofErr w:type="gramEnd"/>
      <w:r>
        <w:rPr>
          <w:sz w:val="28"/>
          <w:szCs w:val="28"/>
        </w:rPr>
        <w:t xml:space="preserve">,  per lavoro ….!! Sono allenatrice di una squadra di pallavolo under </w:t>
      </w:r>
      <w:proofErr w:type="gramStart"/>
      <w:r>
        <w:rPr>
          <w:sz w:val="28"/>
          <w:szCs w:val="28"/>
        </w:rPr>
        <w:t>12</w:t>
      </w:r>
      <w:proofErr w:type="gramEnd"/>
      <w:r>
        <w:rPr>
          <w:sz w:val="28"/>
          <w:szCs w:val="28"/>
        </w:rPr>
        <w:t xml:space="preserve"> e quindi attraverso la p.e.  rimango in contatto con i dirigenti delle altre società sportive e invio i comunicati alle famiglie dei miei bambini. </w:t>
      </w:r>
    </w:p>
    <w:p w:rsidR="00481FF2" w:rsidRDefault="00481FF2">
      <w:pPr>
        <w:jc w:val="both"/>
        <w:rPr>
          <w:sz w:val="28"/>
          <w:szCs w:val="28"/>
        </w:rPr>
      </w:pPr>
      <w:r>
        <w:rPr>
          <w:sz w:val="28"/>
          <w:szCs w:val="28"/>
        </w:rPr>
        <w:t xml:space="preserve">Eh, Eh, si mi collego, ma non spesso, anche a </w:t>
      </w:r>
      <w:proofErr w:type="spellStart"/>
      <w:r>
        <w:rPr>
          <w:sz w:val="28"/>
          <w:szCs w:val="28"/>
        </w:rPr>
        <w:t>FaceBook</w:t>
      </w:r>
      <w:proofErr w:type="spellEnd"/>
      <w:r>
        <w:rPr>
          <w:sz w:val="28"/>
          <w:szCs w:val="28"/>
        </w:rPr>
        <w:t xml:space="preserve"> per mettermi in contatto con i miei amici che conosco</w:t>
      </w:r>
      <w:proofErr w:type="gramStart"/>
      <w:r>
        <w:rPr>
          <w:sz w:val="28"/>
          <w:szCs w:val="28"/>
        </w:rPr>
        <w:t xml:space="preserve">  </w:t>
      </w:r>
      <w:proofErr w:type="gramEnd"/>
      <w:r>
        <w:rPr>
          <w:sz w:val="28"/>
          <w:szCs w:val="28"/>
        </w:rPr>
        <w:t xml:space="preserve">in quanto sono amici sia di scuola che del gruppo di cui faccio parte. Ci passiamo dei compiti o qualche </w:t>
      </w:r>
      <w:proofErr w:type="gramStart"/>
      <w:r>
        <w:rPr>
          <w:sz w:val="28"/>
          <w:szCs w:val="28"/>
        </w:rPr>
        <w:t>link</w:t>
      </w:r>
      <w:proofErr w:type="gramEnd"/>
      <w:r>
        <w:rPr>
          <w:sz w:val="28"/>
          <w:szCs w:val="28"/>
        </w:rPr>
        <w:t xml:space="preserve"> simpatico. Ma niente di più</w:t>
      </w:r>
      <w:proofErr w:type="gramStart"/>
      <w:r>
        <w:rPr>
          <w:sz w:val="28"/>
          <w:szCs w:val="28"/>
        </w:rPr>
        <w:t>!!</w:t>
      </w:r>
      <w:proofErr w:type="gramEnd"/>
      <w:r>
        <w:rPr>
          <w:sz w:val="28"/>
          <w:szCs w:val="28"/>
        </w:rPr>
        <w:t xml:space="preserve"> Ci </w:t>
      </w:r>
      <w:proofErr w:type="gramStart"/>
      <w:r>
        <w:rPr>
          <w:sz w:val="28"/>
          <w:szCs w:val="28"/>
        </w:rPr>
        <w:t>sono</w:t>
      </w:r>
      <w:proofErr w:type="gramEnd"/>
      <w:r>
        <w:rPr>
          <w:sz w:val="28"/>
          <w:szCs w:val="28"/>
        </w:rPr>
        <w:t xml:space="preserve"> un sacco di cavolate e alla fine perdi un sacco di tempo . . . Eh No! </w:t>
      </w:r>
      <w:proofErr w:type="gramStart"/>
      <w:r>
        <w:rPr>
          <w:sz w:val="28"/>
          <w:szCs w:val="28"/>
        </w:rPr>
        <w:t>ho</w:t>
      </w:r>
      <w:proofErr w:type="gramEnd"/>
      <w:r>
        <w:rPr>
          <w:sz w:val="28"/>
          <w:szCs w:val="28"/>
        </w:rPr>
        <w:t xml:space="preserve"> il mio profilo . . . Non mi piace che la gente si nasconda dietro altre identità . . . così non sai chi c’è dietro! </w:t>
      </w:r>
      <w:proofErr w:type="gramStart"/>
      <w:r>
        <w:rPr>
          <w:sz w:val="28"/>
          <w:szCs w:val="28"/>
        </w:rPr>
        <w:t>c’</w:t>
      </w:r>
      <w:proofErr w:type="gramEnd"/>
      <w:r>
        <w:rPr>
          <w:sz w:val="28"/>
          <w:szCs w:val="28"/>
        </w:rPr>
        <w:t xml:space="preserve">è poco da fidarsi, o </w:t>
      </w:r>
      <w:proofErr w:type="spellStart"/>
      <w:r>
        <w:rPr>
          <w:sz w:val="28"/>
          <w:szCs w:val="28"/>
        </w:rPr>
        <w:t>nò</w:t>
      </w:r>
      <w:proofErr w:type="spellEnd"/>
      <w:r>
        <w:rPr>
          <w:sz w:val="28"/>
          <w:szCs w:val="28"/>
        </w:rPr>
        <w:t>!</w:t>
      </w:r>
    </w:p>
    <w:p w:rsidR="00481FF2" w:rsidRDefault="00481FF2">
      <w:pPr>
        <w:jc w:val="both"/>
        <w:rPr>
          <w:sz w:val="28"/>
          <w:szCs w:val="28"/>
        </w:rPr>
      </w:pPr>
      <w:r>
        <w:rPr>
          <w:sz w:val="28"/>
          <w:szCs w:val="28"/>
        </w:rPr>
        <w:t xml:space="preserve">Bèh, veramente accedo </w:t>
      </w:r>
      <w:proofErr w:type="gramStart"/>
      <w:r>
        <w:rPr>
          <w:sz w:val="28"/>
          <w:szCs w:val="28"/>
        </w:rPr>
        <w:t>ad</w:t>
      </w:r>
      <w:proofErr w:type="gramEnd"/>
      <w:r>
        <w:rPr>
          <w:sz w:val="28"/>
          <w:szCs w:val="28"/>
        </w:rPr>
        <w:t xml:space="preserve"> internet tramite PC …  </w:t>
      </w:r>
      <w:proofErr w:type="spellStart"/>
      <w:r>
        <w:rPr>
          <w:sz w:val="28"/>
          <w:szCs w:val="28"/>
        </w:rPr>
        <w:t>houuu</w:t>
      </w:r>
      <w:proofErr w:type="spellEnd"/>
      <w:r>
        <w:rPr>
          <w:sz w:val="28"/>
          <w:szCs w:val="28"/>
        </w:rPr>
        <w:t xml:space="preserve"> ma non voglio mica spendere altri soldi per connettermi con il cellulare..! </w:t>
      </w:r>
      <w:proofErr w:type="gramStart"/>
      <w:r>
        <w:rPr>
          <w:sz w:val="28"/>
          <w:szCs w:val="28"/>
        </w:rPr>
        <w:t>che</w:t>
      </w:r>
      <w:proofErr w:type="gramEnd"/>
      <w:r>
        <w:rPr>
          <w:sz w:val="28"/>
          <w:szCs w:val="28"/>
        </w:rPr>
        <w:t xml:space="preserve">, comunque, lo uso già tanto per sentire i miei amici, per metterci d’accordo come passare la serata. Mi piace inviare sms ad amici che non vedo spesso. </w:t>
      </w:r>
      <w:proofErr w:type="gramStart"/>
      <w:r>
        <w:rPr>
          <w:sz w:val="28"/>
          <w:szCs w:val="28"/>
        </w:rPr>
        <w:t>Ma</w:t>
      </w:r>
      <w:proofErr w:type="gramEnd"/>
      <w:r>
        <w:rPr>
          <w:sz w:val="28"/>
          <w:szCs w:val="28"/>
        </w:rPr>
        <w:t xml:space="preserve"> soprattutto lo uso per </w:t>
      </w:r>
      <w:proofErr w:type="spellStart"/>
      <w:r>
        <w:rPr>
          <w:sz w:val="28"/>
          <w:szCs w:val="28"/>
        </w:rPr>
        <w:t>messaggiare</w:t>
      </w:r>
      <w:proofErr w:type="spellEnd"/>
      <w:r>
        <w:rPr>
          <w:sz w:val="28"/>
          <w:szCs w:val="28"/>
        </w:rPr>
        <w:t xml:space="preserve"> con il mio ragazzo…, anche quando sono a tavola …. anche se mia madre rompe sempre</w:t>
      </w:r>
      <w:proofErr w:type="gramStart"/>
      <w:r>
        <w:rPr>
          <w:sz w:val="28"/>
          <w:szCs w:val="28"/>
        </w:rPr>
        <w:t>!!</w:t>
      </w:r>
      <w:proofErr w:type="gramEnd"/>
      <w:r>
        <w:rPr>
          <w:sz w:val="28"/>
          <w:szCs w:val="28"/>
        </w:rPr>
        <w:t xml:space="preserve"> Scusi sa, ma le mamme</w:t>
      </w:r>
      <w:proofErr w:type="gramStart"/>
      <w:r>
        <w:rPr>
          <w:sz w:val="28"/>
          <w:szCs w:val="28"/>
        </w:rPr>
        <w:t xml:space="preserve">  </w:t>
      </w:r>
      <w:proofErr w:type="gramEnd"/>
      <w:r>
        <w:rPr>
          <w:sz w:val="28"/>
          <w:szCs w:val="28"/>
        </w:rPr>
        <w:t xml:space="preserve">a volte non capiscono niente !!! </w:t>
      </w:r>
    </w:p>
    <w:p w:rsidR="00481FF2" w:rsidRDefault="00481FF2">
      <w:pPr>
        <w:jc w:val="both"/>
        <w:rPr>
          <w:sz w:val="28"/>
          <w:szCs w:val="28"/>
        </w:rPr>
      </w:pPr>
      <w:r>
        <w:rPr>
          <w:sz w:val="28"/>
          <w:szCs w:val="28"/>
        </w:rPr>
        <w:t>Ah, dimenticavo . .</w:t>
      </w:r>
      <w:proofErr w:type="gramStart"/>
      <w:r>
        <w:rPr>
          <w:sz w:val="28"/>
          <w:szCs w:val="28"/>
        </w:rPr>
        <w:t xml:space="preserve"> .</w:t>
      </w:r>
      <w:proofErr w:type="gramEnd"/>
      <w:r>
        <w:rPr>
          <w:sz w:val="28"/>
          <w:szCs w:val="28"/>
        </w:rPr>
        <w:t>Con il mio cellulare scatto un sacco di foto e</w:t>
      </w:r>
      <w:proofErr w:type="gramStart"/>
      <w:r>
        <w:rPr>
          <w:sz w:val="28"/>
          <w:szCs w:val="28"/>
        </w:rPr>
        <w:t xml:space="preserve">  </w:t>
      </w:r>
      <w:proofErr w:type="gramEnd"/>
      <w:r>
        <w:rPr>
          <w:sz w:val="28"/>
          <w:szCs w:val="28"/>
        </w:rPr>
        <w:t xml:space="preserve">mi diverto a farne parecchie sia ai miei bambini che alleno, sia ai miei amici ma soprattutto ad </w:t>
      </w:r>
      <w:proofErr w:type="spellStart"/>
      <w:r>
        <w:rPr>
          <w:sz w:val="28"/>
          <w:szCs w:val="28"/>
        </w:rPr>
        <w:t>Ale</w:t>
      </w:r>
      <w:proofErr w:type="spellEnd"/>
      <w:r>
        <w:rPr>
          <w:sz w:val="28"/>
          <w:szCs w:val="28"/>
        </w:rPr>
        <w:t>….!</w:t>
      </w:r>
    </w:p>
    <w:p w:rsidR="00481FF2" w:rsidRDefault="00481FF2">
      <w:pPr>
        <w:jc w:val="both"/>
        <w:rPr>
          <w:b/>
          <w:sz w:val="28"/>
          <w:szCs w:val="28"/>
        </w:rPr>
      </w:pPr>
    </w:p>
    <w:p w:rsidR="00481FF2" w:rsidRDefault="00481FF2">
      <w:pPr>
        <w:jc w:val="both"/>
        <w:rPr>
          <w:b/>
          <w:sz w:val="28"/>
          <w:szCs w:val="28"/>
        </w:rPr>
      </w:pPr>
      <w:r>
        <w:rPr>
          <w:b/>
          <w:sz w:val="28"/>
          <w:szCs w:val="28"/>
        </w:rPr>
        <w:t xml:space="preserve">ALESSANDRO, </w:t>
      </w:r>
      <w:proofErr w:type="gramStart"/>
      <w:r>
        <w:rPr>
          <w:b/>
          <w:sz w:val="28"/>
          <w:szCs w:val="28"/>
        </w:rPr>
        <w:t>16</w:t>
      </w:r>
      <w:proofErr w:type="gramEnd"/>
      <w:r>
        <w:rPr>
          <w:b/>
          <w:sz w:val="28"/>
          <w:szCs w:val="28"/>
        </w:rPr>
        <w:t xml:space="preserve"> anni</w:t>
      </w:r>
    </w:p>
    <w:p w:rsidR="00481FF2" w:rsidRDefault="00481FF2">
      <w:pPr>
        <w:jc w:val="both"/>
        <w:rPr>
          <w:b/>
          <w:sz w:val="28"/>
          <w:szCs w:val="28"/>
        </w:rPr>
      </w:pPr>
    </w:p>
    <w:p w:rsidR="00481FF2" w:rsidRDefault="00481FF2">
      <w:pPr>
        <w:jc w:val="both"/>
        <w:rPr>
          <w:sz w:val="28"/>
          <w:szCs w:val="28"/>
        </w:rPr>
      </w:pPr>
      <w:proofErr w:type="spellStart"/>
      <w:r>
        <w:rPr>
          <w:sz w:val="28"/>
          <w:szCs w:val="28"/>
        </w:rPr>
        <w:t>Inernet</w:t>
      </w:r>
      <w:proofErr w:type="spellEnd"/>
      <w:r>
        <w:rPr>
          <w:sz w:val="28"/>
          <w:szCs w:val="28"/>
        </w:rPr>
        <w:t xml:space="preserve"> … </w:t>
      </w:r>
      <w:proofErr w:type="spellStart"/>
      <w:r>
        <w:rPr>
          <w:sz w:val="28"/>
          <w:szCs w:val="28"/>
        </w:rPr>
        <w:t>Bè</w:t>
      </w:r>
      <w:proofErr w:type="spellEnd"/>
      <w:r>
        <w:rPr>
          <w:sz w:val="28"/>
          <w:szCs w:val="28"/>
        </w:rPr>
        <w:t xml:space="preserve">, vado su </w:t>
      </w:r>
      <w:proofErr w:type="spellStart"/>
      <w:r>
        <w:rPr>
          <w:sz w:val="28"/>
          <w:szCs w:val="28"/>
        </w:rPr>
        <w:t>facebook</w:t>
      </w:r>
      <w:proofErr w:type="spellEnd"/>
      <w:r>
        <w:rPr>
          <w:sz w:val="28"/>
          <w:szCs w:val="28"/>
        </w:rPr>
        <w:t xml:space="preserve"> oppure sul sito di ballo … a ... sai, io faccio </w:t>
      </w:r>
      <w:proofErr w:type="gramStart"/>
      <w:r>
        <w:rPr>
          <w:sz w:val="28"/>
          <w:szCs w:val="28"/>
        </w:rPr>
        <w:t>ballo</w:t>
      </w:r>
      <w:proofErr w:type="gramEnd"/>
      <w:r>
        <w:rPr>
          <w:sz w:val="28"/>
          <w:szCs w:val="28"/>
        </w:rPr>
        <w:t xml:space="preserve"> caraibico e anche le gare: ho anche vinto, per esempio il “trofeo Pinerolo”.</w:t>
      </w:r>
    </w:p>
    <w:p w:rsidR="00481FF2" w:rsidRDefault="00481FF2">
      <w:pPr>
        <w:jc w:val="both"/>
        <w:rPr>
          <w:sz w:val="28"/>
          <w:szCs w:val="28"/>
        </w:rPr>
      </w:pPr>
      <w:r>
        <w:rPr>
          <w:sz w:val="28"/>
          <w:szCs w:val="28"/>
        </w:rPr>
        <w:t xml:space="preserve"> Ah... dicevo? </w:t>
      </w:r>
      <w:proofErr w:type="gramStart"/>
      <w:r>
        <w:rPr>
          <w:sz w:val="28"/>
          <w:szCs w:val="28"/>
        </w:rPr>
        <w:t>si</w:t>
      </w:r>
      <w:proofErr w:type="gramEnd"/>
      <w:r>
        <w:rPr>
          <w:sz w:val="28"/>
          <w:szCs w:val="28"/>
        </w:rPr>
        <w:t>, vado sul sito di ballo per vedere se ci sono eventi che mi interessano, chi balla ,dove e cose cosi.</w:t>
      </w:r>
    </w:p>
    <w:p w:rsidR="00481FF2" w:rsidRDefault="00481FF2">
      <w:pPr>
        <w:jc w:val="both"/>
        <w:rPr>
          <w:sz w:val="28"/>
          <w:szCs w:val="28"/>
        </w:rPr>
      </w:pPr>
      <w:r>
        <w:rPr>
          <w:sz w:val="28"/>
          <w:szCs w:val="28"/>
        </w:rPr>
        <w:t>Vado anche per fare le ricerche o per trovare dei temi per la scuola e</w:t>
      </w:r>
      <w:proofErr w:type="gramStart"/>
      <w:r>
        <w:rPr>
          <w:sz w:val="28"/>
          <w:szCs w:val="28"/>
        </w:rPr>
        <w:t xml:space="preserve">  </w:t>
      </w:r>
      <w:proofErr w:type="gramEnd"/>
      <w:r>
        <w:rPr>
          <w:sz w:val="28"/>
          <w:szCs w:val="28"/>
        </w:rPr>
        <w:t>per interesse personale … che ne so ... tipo notizie, sport, musica non solo per ascoltarla ma anche per allenarmi per il ballo.</w:t>
      </w:r>
    </w:p>
    <w:p w:rsidR="00481FF2" w:rsidRDefault="00481FF2">
      <w:pPr>
        <w:jc w:val="both"/>
        <w:rPr>
          <w:sz w:val="28"/>
          <w:szCs w:val="28"/>
        </w:rPr>
      </w:pPr>
      <w:r>
        <w:rPr>
          <w:sz w:val="28"/>
          <w:szCs w:val="28"/>
        </w:rPr>
        <w:t xml:space="preserve">Ogni tanto mi compro anche delle maglie </w:t>
      </w:r>
      <w:proofErr w:type="spellStart"/>
      <w:r>
        <w:rPr>
          <w:sz w:val="28"/>
          <w:szCs w:val="28"/>
        </w:rPr>
        <w:t>fighissime</w:t>
      </w:r>
      <w:proofErr w:type="spellEnd"/>
      <w:r>
        <w:rPr>
          <w:sz w:val="28"/>
          <w:szCs w:val="28"/>
        </w:rPr>
        <w:t xml:space="preserve">, che costano poco … so io un sito … una </w:t>
      </w:r>
      <w:proofErr w:type="spellStart"/>
      <w:r>
        <w:rPr>
          <w:sz w:val="28"/>
          <w:szCs w:val="28"/>
        </w:rPr>
        <w:t>figata</w:t>
      </w:r>
      <w:proofErr w:type="spellEnd"/>
      <w:r>
        <w:rPr>
          <w:sz w:val="28"/>
          <w:szCs w:val="28"/>
        </w:rPr>
        <w:t>.</w:t>
      </w:r>
    </w:p>
    <w:p w:rsidR="00481FF2" w:rsidRDefault="00481FF2">
      <w:pPr>
        <w:jc w:val="both"/>
        <w:rPr>
          <w:sz w:val="28"/>
          <w:szCs w:val="28"/>
        </w:rPr>
      </w:pPr>
      <w:r>
        <w:rPr>
          <w:sz w:val="28"/>
          <w:szCs w:val="28"/>
        </w:rPr>
        <w:t xml:space="preserve">Di solito su </w:t>
      </w:r>
      <w:proofErr w:type="spellStart"/>
      <w:r>
        <w:rPr>
          <w:sz w:val="28"/>
          <w:szCs w:val="28"/>
        </w:rPr>
        <w:t>facebook</w:t>
      </w:r>
      <w:proofErr w:type="spellEnd"/>
      <w:r>
        <w:rPr>
          <w:sz w:val="28"/>
          <w:szCs w:val="28"/>
        </w:rPr>
        <w:t xml:space="preserve"> parlo del più e del meno con gli amici che non vedo tutti i giorni per sapere delle informazioni, novità, per raccontarci delle cose</w:t>
      </w:r>
      <w:proofErr w:type="gramStart"/>
      <w:r>
        <w:rPr>
          <w:sz w:val="28"/>
          <w:szCs w:val="28"/>
        </w:rPr>
        <w:t>..</w:t>
      </w:r>
      <w:proofErr w:type="gramEnd"/>
      <w:r>
        <w:rPr>
          <w:sz w:val="28"/>
          <w:szCs w:val="28"/>
        </w:rPr>
        <w:t>ma anche per chiedere i compiti per il giorno dopo.</w:t>
      </w:r>
    </w:p>
    <w:p w:rsidR="00481FF2" w:rsidRDefault="00481FF2">
      <w:pPr>
        <w:jc w:val="both"/>
        <w:rPr>
          <w:sz w:val="28"/>
          <w:szCs w:val="28"/>
        </w:rPr>
      </w:pPr>
      <w:r>
        <w:rPr>
          <w:sz w:val="28"/>
          <w:szCs w:val="28"/>
        </w:rPr>
        <w:t xml:space="preserve">Vado anche per giocare ... ci sono giochi interessanti tipo City Ville o Farm Ville ... </w:t>
      </w:r>
      <w:proofErr w:type="spellStart"/>
      <w:proofErr w:type="gramStart"/>
      <w:r>
        <w:rPr>
          <w:sz w:val="28"/>
          <w:szCs w:val="28"/>
        </w:rPr>
        <w:t>Hahaha</w:t>
      </w:r>
      <w:proofErr w:type="spellEnd"/>
      <w:proofErr w:type="gramEnd"/>
      <w:r>
        <w:rPr>
          <w:sz w:val="28"/>
          <w:szCs w:val="28"/>
        </w:rPr>
        <w:t xml:space="preserve"> … ! anche poker che è gratis. </w:t>
      </w:r>
      <w:proofErr w:type="gramStart"/>
      <w:r>
        <w:rPr>
          <w:sz w:val="28"/>
          <w:szCs w:val="28"/>
        </w:rPr>
        <w:t>Visto che</w:t>
      </w:r>
      <w:proofErr w:type="gramEnd"/>
      <w:r>
        <w:rPr>
          <w:sz w:val="28"/>
          <w:szCs w:val="28"/>
        </w:rPr>
        <w:t xml:space="preserve"> non paghi puoi starci un sacco e parlare con gli amici ... serve per comunicare.</w:t>
      </w:r>
    </w:p>
    <w:p w:rsidR="00481FF2" w:rsidRDefault="00481FF2">
      <w:pPr>
        <w:jc w:val="both"/>
        <w:rPr>
          <w:sz w:val="28"/>
          <w:szCs w:val="28"/>
        </w:rPr>
      </w:pPr>
      <w:r>
        <w:rPr>
          <w:sz w:val="28"/>
          <w:szCs w:val="28"/>
        </w:rPr>
        <w:t xml:space="preserve">Con il cellulare chiamo i miei e mando messaggi agli amici e anche alla mia fidanzata. In un giorno mando anche </w:t>
      </w:r>
      <w:proofErr w:type="gramStart"/>
      <w:r>
        <w:rPr>
          <w:sz w:val="28"/>
          <w:szCs w:val="28"/>
        </w:rPr>
        <w:t>50</w:t>
      </w:r>
      <w:proofErr w:type="gramEnd"/>
      <w:r>
        <w:rPr>
          <w:sz w:val="28"/>
          <w:szCs w:val="28"/>
        </w:rPr>
        <w:t xml:space="preserve"> sms … ma non per cose serie … tutte per dirci stronzate ... capisce lei ... solo per divertirci, quando non hai niente da fare ... però è chiaro che così sei connesso con il mondo cioè sei sempre nel giro … basta uno squillo e non sei mai escluso. </w:t>
      </w:r>
    </w:p>
    <w:p w:rsidR="00481FF2" w:rsidRDefault="00481FF2">
      <w:pPr>
        <w:jc w:val="both"/>
        <w:rPr>
          <w:sz w:val="28"/>
          <w:szCs w:val="28"/>
        </w:rPr>
      </w:pPr>
      <w:proofErr w:type="spellStart"/>
      <w:r>
        <w:rPr>
          <w:sz w:val="28"/>
          <w:szCs w:val="28"/>
        </w:rPr>
        <w:t>Hahaha</w:t>
      </w:r>
      <w:proofErr w:type="spellEnd"/>
      <w:r>
        <w:rPr>
          <w:sz w:val="28"/>
          <w:szCs w:val="28"/>
        </w:rPr>
        <w:t xml:space="preserve"> … </w:t>
      </w:r>
      <w:proofErr w:type="gramStart"/>
      <w:r>
        <w:rPr>
          <w:sz w:val="28"/>
          <w:szCs w:val="28"/>
        </w:rPr>
        <w:t>!!!</w:t>
      </w:r>
      <w:proofErr w:type="gramEnd"/>
      <w:r>
        <w:rPr>
          <w:sz w:val="28"/>
          <w:szCs w:val="28"/>
        </w:rPr>
        <w:t xml:space="preserve"> mi sono ricordato di una volta che la prof ci ha dato un tema scritto in classe ... era di storia e non sapevo proprio nulla, non potevo consegnare in bianco. Ero</w:t>
      </w:r>
      <w:proofErr w:type="gramStart"/>
      <w:r>
        <w:rPr>
          <w:sz w:val="28"/>
          <w:szCs w:val="28"/>
        </w:rPr>
        <w:t xml:space="preserve">  </w:t>
      </w:r>
      <w:proofErr w:type="gramEnd"/>
      <w:r>
        <w:rPr>
          <w:sz w:val="28"/>
          <w:szCs w:val="28"/>
        </w:rPr>
        <w:t xml:space="preserve">già a rischio. Così ho mandato un sms al mio amico, lui fa la quarta e per fortuna era a </w:t>
      </w:r>
      <w:proofErr w:type="gramStart"/>
      <w:r>
        <w:rPr>
          <w:sz w:val="28"/>
          <w:szCs w:val="28"/>
        </w:rPr>
        <w:t>casa malato</w:t>
      </w:r>
      <w:proofErr w:type="gramEnd"/>
      <w:r>
        <w:rPr>
          <w:sz w:val="28"/>
          <w:szCs w:val="28"/>
        </w:rPr>
        <w:t xml:space="preserve">, e dal </w:t>
      </w:r>
      <w:proofErr w:type="spellStart"/>
      <w:r>
        <w:rPr>
          <w:sz w:val="28"/>
          <w:szCs w:val="28"/>
        </w:rPr>
        <w:t>Wiki</w:t>
      </w:r>
      <w:proofErr w:type="spellEnd"/>
      <w:r>
        <w:rPr>
          <w:sz w:val="28"/>
          <w:szCs w:val="28"/>
        </w:rPr>
        <w:t xml:space="preserve"> … cioè </w:t>
      </w:r>
      <w:proofErr w:type="spellStart"/>
      <w:r>
        <w:rPr>
          <w:sz w:val="28"/>
          <w:szCs w:val="28"/>
        </w:rPr>
        <w:t>Wikipedia</w:t>
      </w:r>
      <w:proofErr w:type="spellEnd"/>
      <w:r>
        <w:rPr>
          <w:sz w:val="28"/>
          <w:szCs w:val="28"/>
        </w:rPr>
        <w:t xml:space="preserve">, mi ha </w:t>
      </w:r>
      <w:proofErr w:type="spellStart"/>
      <w:r>
        <w:rPr>
          <w:sz w:val="28"/>
          <w:szCs w:val="28"/>
        </w:rPr>
        <w:t>messaggiato</w:t>
      </w:r>
      <w:proofErr w:type="spellEnd"/>
      <w:r>
        <w:rPr>
          <w:sz w:val="28"/>
          <w:szCs w:val="28"/>
        </w:rPr>
        <w:t xml:space="preserve"> la risposta.</w:t>
      </w:r>
    </w:p>
    <w:p w:rsidR="00481FF2" w:rsidRDefault="00481FF2">
      <w:pPr>
        <w:jc w:val="both"/>
        <w:rPr>
          <w:sz w:val="28"/>
          <w:szCs w:val="28"/>
        </w:rPr>
      </w:pPr>
      <w:r>
        <w:rPr>
          <w:sz w:val="28"/>
          <w:szCs w:val="28"/>
        </w:rPr>
        <w:t xml:space="preserve">Tornando ai messaggi con una mia amica ci mandiamo sms lunghissimi con cose </w:t>
      </w:r>
      <w:proofErr w:type="gramStart"/>
      <w:r>
        <w:rPr>
          <w:sz w:val="28"/>
          <w:szCs w:val="28"/>
        </w:rPr>
        <w:t>personali anche se</w:t>
      </w:r>
      <w:proofErr w:type="gramEnd"/>
      <w:r>
        <w:rPr>
          <w:sz w:val="28"/>
          <w:szCs w:val="28"/>
        </w:rPr>
        <w:t xml:space="preserve"> io non mi sbilancio tanto. Non mi piace mettere cose intime su </w:t>
      </w:r>
      <w:proofErr w:type="spellStart"/>
      <w:r>
        <w:rPr>
          <w:sz w:val="28"/>
          <w:szCs w:val="28"/>
        </w:rPr>
        <w:t>facebook</w:t>
      </w:r>
      <w:proofErr w:type="spellEnd"/>
      <w:r>
        <w:rPr>
          <w:sz w:val="28"/>
          <w:szCs w:val="28"/>
        </w:rPr>
        <w:t xml:space="preserve"> oppure foto o filmini … mi fanno tanto ridere gli scemi che si lavano i panni in pubblico. Le cose che la gente dice in rete,</w:t>
      </w:r>
      <w:proofErr w:type="gramStart"/>
      <w:r>
        <w:rPr>
          <w:sz w:val="28"/>
          <w:szCs w:val="28"/>
        </w:rPr>
        <w:t xml:space="preserve">  </w:t>
      </w:r>
      <w:proofErr w:type="gramEnd"/>
      <w:r>
        <w:rPr>
          <w:sz w:val="28"/>
          <w:szCs w:val="28"/>
        </w:rPr>
        <w:t xml:space="preserve">sono quasi sempre cavolate e devi essere scemo a credere a tutto ciò che si legge nelle chat … vogliono tutti farsi belli Non so se </w:t>
      </w:r>
      <w:proofErr w:type="spellStart"/>
      <w:r>
        <w:rPr>
          <w:sz w:val="28"/>
          <w:szCs w:val="28"/>
        </w:rPr>
        <w:t>facebook</w:t>
      </w:r>
      <w:proofErr w:type="spellEnd"/>
      <w:r>
        <w:rPr>
          <w:sz w:val="28"/>
          <w:szCs w:val="28"/>
        </w:rPr>
        <w:t xml:space="preserve"> è utile! … ci sono anche i pedofili … ma internet SIIIII … specialmente per i compiti a sorpresa </w:t>
      </w:r>
      <w:proofErr w:type="gramStart"/>
      <w:r>
        <w:rPr>
          <w:sz w:val="28"/>
          <w:szCs w:val="28"/>
        </w:rPr>
        <w:t>...</w:t>
      </w:r>
      <w:proofErr w:type="gramEnd"/>
      <w:r>
        <w:rPr>
          <w:sz w:val="28"/>
          <w:szCs w:val="28"/>
        </w:rPr>
        <w:t xml:space="preserve">ha </w:t>
      </w:r>
      <w:proofErr w:type="spellStart"/>
      <w:r>
        <w:rPr>
          <w:sz w:val="28"/>
          <w:szCs w:val="28"/>
        </w:rPr>
        <w:t>ha</w:t>
      </w:r>
      <w:proofErr w:type="spellEnd"/>
      <w:r>
        <w:rPr>
          <w:sz w:val="28"/>
          <w:szCs w:val="28"/>
        </w:rPr>
        <w:t xml:space="preserve"> </w:t>
      </w:r>
      <w:proofErr w:type="spellStart"/>
      <w:r>
        <w:rPr>
          <w:sz w:val="28"/>
          <w:szCs w:val="28"/>
        </w:rPr>
        <w:t>ha</w:t>
      </w:r>
      <w:proofErr w:type="spellEnd"/>
      <w:r>
        <w:rPr>
          <w:sz w:val="28"/>
          <w:szCs w:val="28"/>
        </w:rPr>
        <w:t xml:space="preserve"> …! Su </w:t>
      </w:r>
      <w:proofErr w:type="spellStart"/>
      <w:r>
        <w:rPr>
          <w:sz w:val="28"/>
          <w:szCs w:val="28"/>
        </w:rPr>
        <w:t>facebook</w:t>
      </w:r>
      <w:proofErr w:type="spellEnd"/>
      <w:r>
        <w:rPr>
          <w:sz w:val="28"/>
          <w:szCs w:val="28"/>
        </w:rPr>
        <w:t xml:space="preserve"> ti puoi iscrivere con un nome che non è tuo e ti fai passare per un altro … non è una bella </w:t>
      </w:r>
      <w:proofErr w:type="gramStart"/>
      <w:r>
        <w:rPr>
          <w:sz w:val="28"/>
          <w:szCs w:val="28"/>
        </w:rPr>
        <w:t>cosa anche se</w:t>
      </w:r>
      <w:proofErr w:type="gramEnd"/>
      <w:r>
        <w:rPr>
          <w:sz w:val="28"/>
          <w:szCs w:val="28"/>
        </w:rPr>
        <w:t xml:space="preserve"> può essere utile.</w:t>
      </w:r>
    </w:p>
    <w:p w:rsidR="00481FF2" w:rsidRDefault="00481FF2">
      <w:pPr>
        <w:jc w:val="both"/>
        <w:rPr>
          <w:sz w:val="28"/>
          <w:szCs w:val="28"/>
        </w:rPr>
      </w:pPr>
      <w:r>
        <w:rPr>
          <w:sz w:val="28"/>
          <w:szCs w:val="28"/>
        </w:rPr>
        <w:t>Una volta ho rotto con una ragazza con un messaggio: è più facile non vedere la sua faccia e...  poi nei messaggi mi esprimo meglio.</w:t>
      </w:r>
    </w:p>
    <w:p w:rsidR="00481FF2" w:rsidRDefault="00481FF2">
      <w:pPr>
        <w:jc w:val="both"/>
        <w:rPr>
          <w:sz w:val="28"/>
          <w:szCs w:val="28"/>
        </w:rPr>
      </w:pPr>
    </w:p>
    <w:p w:rsidR="00481FF2" w:rsidRDefault="00481FF2">
      <w:pPr>
        <w:jc w:val="both"/>
        <w:rPr>
          <w:b/>
          <w:sz w:val="28"/>
          <w:szCs w:val="28"/>
        </w:rPr>
      </w:pPr>
      <w:r>
        <w:rPr>
          <w:b/>
          <w:sz w:val="28"/>
          <w:szCs w:val="28"/>
        </w:rPr>
        <w:t xml:space="preserve">SERENA, </w:t>
      </w:r>
      <w:proofErr w:type="gramStart"/>
      <w:r>
        <w:rPr>
          <w:b/>
          <w:sz w:val="28"/>
          <w:szCs w:val="28"/>
        </w:rPr>
        <w:t>18</w:t>
      </w:r>
      <w:proofErr w:type="gramEnd"/>
      <w:r>
        <w:rPr>
          <w:b/>
          <w:sz w:val="28"/>
          <w:szCs w:val="28"/>
        </w:rPr>
        <w:t xml:space="preserve"> ANNI</w:t>
      </w:r>
    </w:p>
    <w:p w:rsidR="00481FF2" w:rsidRDefault="00481FF2">
      <w:pPr>
        <w:jc w:val="both"/>
        <w:rPr>
          <w:b/>
          <w:sz w:val="28"/>
          <w:szCs w:val="28"/>
        </w:rPr>
      </w:pPr>
    </w:p>
    <w:p w:rsidR="00481FF2" w:rsidRDefault="00481FF2">
      <w:pPr>
        <w:jc w:val="both"/>
        <w:rPr>
          <w:sz w:val="28"/>
          <w:szCs w:val="28"/>
        </w:rPr>
      </w:pPr>
      <w:r>
        <w:rPr>
          <w:sz w:val="28"/>
          <w:szCs w:val="28"/>
        </w:rPr>
        <w:t xml:space="preserve">Vado su internet </w:t>
      </w:r>
      <w:proofErr w:type="spellStart"/>
      <w:r>
        <w:rPr>
          <w:sz w:val="28"/>
          <w:szCs w:val="28"/>
        </w:rPr>
        <w:t>perchè</w:t>
      </w:r>
      <w:proofErr w:type="spellEnd"/>
      <w:r>
        <w:rPr>
          <w:sz w:val="28"/>
          <w:szCs w:val="28"/>
        </w:rPr>
        <w:t xml:space="preserve"> …</w:t>
      </w:r>
      <w:proofErr w:type="gramStart"/>
      <w:r>
        <w:rPr>
          <w:sz w:val="28"/>
          <w:szCs w:val="28"/>
        </w:rPr>
        <w:t>ah ah</w:t>
      </w:r>
      <w:proofErr w:type="gramEnd"/>
      <w:r>
        <w:rPr>
          <w:sz w:val="28"/>
          <w:szCs w:val="28"/>
        </w:rPr>
        <w:t xml:space="preserve"> </w:t>
      </w:r>
      <w:proofErr w:type="spellStart"/>
      <w:r>
        <w:rPr>
          <w:sz w:val="28"/>
          <w:szCs w:val="28"/>
        </w:rPr>
        <w:t>ah</w:t>
      </w:r>
      <w:proofErr w:type="spellEnd"/>
      <w:r>
        <w:rPr>
          <w:sz w:val="28"/>
          <w:szCs w:val="28"/>
        </w:rPr>
        <w:t xml:space="preserve">!.. Per informarmi, per parlare con i miei amici su </w:t>
      </w:r>
      <w:proofErr w:type="spellStart"/>
      <w:r>
        <w:rPr>
          <w:sz w:val="28"/>
          <w:szCs w:val="28"/>
        </w:rPr>
        <w:t>facebook</w:t>
      </w:r>
      <w:proofErr w:type="spellEnd"/>
      <w:r>
        <w:rPr>
          <w:sz w:val="28"/>
          <w:szCs w:val="28"/>
        </w:rPr>
        <w:t>, per sentire le mie canzoni preferite e anche per guardarmi le puntate di spettacoli televisivi che perdo ... per esempio” Le Iene”.</w:t>
      </w:r>
    </w:p>
    <w:p w:rsidR="00481FF2" w:rsidRDefault="00481FF2">
      <w:pPr>
        <w:jc w:val="both"/>
        <w:rPr>
          <w:sz w:val="28"/>
          <w:szCs w:val="28"/>
        </w:rPr>
      </w:pPr>
      <w:r>
        <w:rPr>
          <w:sz w:val="28"/>
          <w:szCs w:val="28"/>
        </w:rPr>
        <w:t xml:space="preserve">Eh, ci vado anche per vedere le ultime notizie della scuola … sai </w:t>
      </w:r>
      <w:proofErr w:type="gramStart"/>
      <w:r>
        <w:rPr>
          <w:sz w:val="28"/>
          <w:szCs w:val="28"/>
        </w:rPr>
        <w:t>abbiamo</w:t>
      </w:r>
      <w:proofErr w:type="gramEnd"/>
      <w:r>
        <w:rPr>
          <w:sz w:val="28"/>
          <w:szCs w:val="28"/>
        </w:rPr>
        <w:t xml:space="preserve"> un sito della scuola abbastanza carino e poi lì ci trovi tutto.</w:t>
      </w:r>
    </w:p>
    <w:p w:rsidR="00481FF2" w:rsidRDefault="00481FF2">
      <w:pPr>
        <w:jc w:val="both"/>
        <w:rPr>
          <w:sz w:val="28"/>
          <w:szCs w:val="28"/>
        </w:rPr>
      </w:pPr>
      <w:r>
        <w:rPr>
          <w:sz w:val="28"/>
          <w:szCs w:val="28"/>
        </w:rPr>
        <w:t xml:space="preserve">Serve anche per fare i compiti, ricerche, qualche </w:t>
      </w:r>
      <w:proofErr w:type="gramStart"/>
      <w:r>
        <w:rPr>
          <w:sz w:val="28"/>
          <w:szCs w:val="28"/>
        </w:rPr>
        <w:t>e-book</w:t>
      </w:r>
      <w:proofErr w:type="gramEnd"/>
      <w:r>
        <w:rPr>
          <w:sz w:val="28"/>
          <w:szCs w:val="28"/>
        </w:rPr>
        <w:t xml:space="preserve"> e dizionari on </w:t>
      </w:r>
      <w:proofErr w:type="spellStart"/>
      <w:r>
        <w:rPr>
          <w:sz w:val="28"/>
          <w:szCs w:val="28"/>
        </w:rPr>
        <w:t>line</w:t>
      </w:r>
      <w:proofErr w:type="spellEnd"/>
      <w:r>
        <w:rPr>
          <w:sz w:val="28"/>
          <w:szCs w:val="28"/>
        </w:rPr>
        <w:t>.</w:t>
      </w:r>
    </w:p>
    <w:p w:rsidR="00481FF2" w:rsidRDefault="00481FF2">
      <w:pPr>
        <w:jc w:val="both"/>
        <w:rPr>
          <w:sz w:val="28"/>
          <w:szCs w:val="28"/>
        </w:rPr>
      </w:pPr>
      <w:r>
        <w:rPr>
          <w:sz w:val="28"/>
          <w:szCs w:val="28"/>
        </w:rPr>
        <w:t xml:space="preserve">Su </w:t>
      </w:r>
      <w:proofErr w:type="spellStart"/>
      <w:r>
        <w:rPr>
          <w:sz w:val="28"/>
          <w:szCs w:val="28"/>
        </w:rPr>
        <w:t>facebook</w:t>
      </w:r>
      <w:proofErr w:type="spellEnd"/>
      <w:r>
        <w:rPr>
          <w:sz w:val="28"/>
          <w:szCs w:val="28"/>
        </w:rPr>
        <w:t xml:space="preserve"> scopri le cose che pensa la gente. A volte sei d</w:t>
      </w:r>
      <w:r w:rsidR="00817658">
        <w:rPr>
          <w:sz w:val="28"/>
          <w:szCs w:val="28"/>
        </w:rPr>
        <w:t xml:space="preserve">’accordo, ma a volte quando </w:t>
      </w:r>
      <w:proofErr w:type="spellStart"/>
      <w:r w:rsidR="00817658">
        <w:rPr>
          <w:sz w:val="28"/>
          <w:szCs w:val="28"/>
        </w:rPr>
        <w:t>leg</w:t>
      </w:r>
      <w:r>
        <w:rPr>
          <w:sz w:val="28"/>
          <w:szCs w:val="28"/>
        </w:rPr>
        <w:t>i</w:t>
      </w:r>
      <w:proofErr w:type="spellEnd"/>
      <w:r>
        <w:rPr>
          <w:sz w:val="28"/>
          <w:szCs w:val="28"/>
        </w:rPr>
        <w:t xml:space="preserve"> ti fanno ridere certe storie e certi commenti … C’e tanta gente ridicola e patetica in giro. Però grazie a </w:t>
      </w:r>
      <w:proofErr w:type="spellStart"/>
      <w:r>
        <w:rPr>
          <w:sz w:val="28"/>
          <w:szCs w:val="28"/>
        </w:rPr>
        <w:t>facebook</w:t>
      </w:r>
      <w:proofErr w:type="spellEnd"/>
      <w:r>
        <w:rPr>
          <w:sz w:val="28"/>
          <w:szCs w:val="28"/>
        </w:rPr>
        <w:t xml:space="preserve"> si scoprono tante cose che possono far piacere oppure no ... non </w:t>
      </w:r>
      <w:proofErr w:type="gramStart"/>
      <w:r>
        <w:rPr>
          <w:sz w:val="28"/>
          <w:szCs w:val="28"/>
        </w:rPr>
        <w:t>è</w:t>
      </w:r>
      <w:proofErr w:type="gramEnd"/>
      <w:r>
        <w:rPr>
          <w:sz w:val="28"/>
          <w:szCs w:val="28"/>
        </w:rPr>
        <w:t xml:space="preserve"> sempre costruttivo … </w:t>
      </w:r>
      <w:proofErr w:type="spellStart"/>
      <w:r>
        <w:rPr>
          <w:sz w:val="28"/>
          <w:szCs w:val="28"/>
        </w:rPr>
        <w:t>perchè</w:t>
      </w:r>
      <w:proofErr w:type="spellEnd"/>
      <w:r>
        <w:rPr>
          <w:sz w:val="28"/>
          <w:szCs w:val="28"/>
        </w:rPr>
        <w:t xml:space="preserve"> rovina anche i rapporti reali … dico reali </w:t>
      </w:r>
      <w:proofErr w:type="spellStart"/>
      <w:r>
        <w:rPr>
          <w:sz w:val="28"/>
          <w:szCs w:val="28"/>
        </w:rPr>
        <w:t>perchè</w:t>
      </w:r>
      <w:proofErr w:type="spellEnd"/>
      <w:r>
        <w:rPr>
          <w:sz w:val="28"/>
          <w:szCs w:val="28"/>
        </w:rPr>
        <w:t xml:space="preserve"> </w:t>
      </w:r>
      <w:proofErr w:type="spellStart"/>
      <w:r>
        <w:rPr>
          <w:sz w:val="28"/>
          <w:szCs w:val="28"/>
        </w:rPr>
        <w:t>facebook</w:t>
      </w:r>
      <w:proofErr w:type="spellEnd"/>
      <w:r>
        <w:rPr>
          <w:sz w:val="28"/>
          <w:szCs w:val="28"/>
        </w:rPr>
        <w:t xml:space="preserve"> è un mondo virtuale dove tu  nascondi le tue emozioni e così ti confondi con la massa e non puoi capire realmente le intenzioni della persona  che si nasconde dietro. Così è più facile che affrontare direttamente le persone.</w:t>
      </w:r>
    </w:p>
    <w:p w:rsidR="00481FF2" w:rsidRDefault="00481FF2">
      <w:pPr>
        <w:jc w:val="both"/>
        <w:rPr>
          <w:sz w:val="28"/>
          <w:szCs w:val="28"/>
        </w:rPr>
      </w:pPr>
      <w:r>
        <w:rPr>
          <w:sz w:val="28"/>
          <w:szCs w:val="28"/>
        </w:rPr>
        <w:t xml:space="preserve">Il mondo di </w:t>
      </w:r>
      <w:proofErr w:type="spellStart"/>
      <w:r>
        <w:rPr>
          <w:sz w:val="28"/>
          <w:szCs w:val="28"/>
        </w:rPr>
        <w:t>facebook</w:t>
      </w:r>
      <w:proofErr w:type="spellEnd"/>
      <w:r>
        <w:rPr>
          <w:sz w:val="28"/>
          <w:szCs w:val="28"/>
        </w:rPr>
        <w:t xml:space="preserve"> è cambiato. Quando mi sono iscritta nel 2008 ... era diverso ... la gente metteva cose essenziali</w:t>
      </w:r>
      <w:proofErr w:type="gramStart"/>
      <w:r>
        <w:rPr>
          <w:sz w:val="28"/>
          <w:szCs w:val="28"/>
        </w:rPr>
        <w:t>..non</w:t>
      </w:r>
      <w:proofErr w:type="gramEnd"/>
      <w:r>
        <w:rPr>
          <w:sz w:val="28"/>
          <w:szCs w:val="28"/>
        </w:rPr>
        <w:t xml:space="preserve"> c’era tanta gente ed era più ”pulito”. Ora tutti la pensano uguale e nessuno si distingue e lo fanno solo per aggiudicarsi il consenso di “mi piace” o i commenti vari … è diventato un mezzo di omologazione culturale ...   anzi una sottocultura. Tutti lo criticano ma nessuno riesce veramente a farne a meno … è come una droga.</w:t>
      </w:r>
    </w:p>
    <w:p w:rsidR="00481FF2" w:rsidRDefault="00481FF2">
      <w:pPr>
        <w:jc w:val="both"/>
        <w:rPr>
          <w:sz w:val="28"/>
          <w:szCs w:val="28"/>
        </w:rPr>
      </w:pPr>
      <w:r>
        <w:rPr>
          <w:sz w:val="28"/>
          <w:szCs w:val="28"/>
        </w:rPr>
        <w:t>Quanto tempo sto collegata</w:t>
      </w:r>
      <w:proofErr w:type="gramStart"/>
      <w:r>
        <w:rPr>
          <w:sz w:val="28"/>
          <w:szCs w:val="28"/>
        </w:rPr>
        <w:t>?.</w:t>
      </w:r>
      <w:proofErr w:type="gramEnd"/>
      <w:r>
        <w:rPr>
          <w:sz w:val="28"/>
          <w:szCs w:val="28"/>
        </w:rPr>
        <w:t xml:space="preserve">..Non saprei esattamente ... visto che è no </w:t>
      </w:r>
      <w:proofErr w:type="spellStart"/>
      <w:r>
        <w:rPr>
          <w:sz w:val="28"/>
          <w:szCs w:val="28"/>
        </w:rPr>
        <w:t>limits</w:t>
      </w:r>
      <w:proofErr w:type="spellEnd"/>
      <w:r>
        <w:rPr>
          <w:sz w:val="28"/>
          <w:szCs w:val="28"/>
        </w:rPr>
        <w:t xml:space="preserve">, ci stai. Tanto è gratis ! … non so … vai in rete e dici che è per </w:t>
      </w:r>
      <w:proofErr w:type="gramStart"/>
      <w:r>
        <w:rPr>
          <w:sz w:val="28"/>
          <w:szCs w:val="28"/>
        </w:rPr>
        <w:t>5</w:t>
      </w:r>
      <w:proofErr w:type="gramEnd"/>
      <w:r>
        <w:rPr>
          <w:sz w:val="28"/>
          <w:szCs w:val="28"/>
        </w:rPr>
        <w:t xml:space="preserve"> min e poi ti rendi conto che sei stata troppo. Specialmente quando senti tua madre che urla di chiudere e fare i compiti. Starò </w:t>
      </w:r>
      <w:proofErr w:type="gramStart"/>
      <w:r>
        <w:rPr>
          <w:sz w:val="28"/>
          <w:szCs w:val="28"/>
        </w:rPr>
        <w:t>2</w:t>
      </w:r>
      <w:proofErr w:type="gramEnd"/>
      <w:r>
        <w:rPr>
          <w:sz w:val="28"/>
          <w:szCs w:val="28"/>
        </w:rPr>
        <w:t xml:space="preserve"> ore al giorno circa,  e nel weekend forse di più quando non devo uscire.</w:t>
      </w:r>
    </w:p>
    <w:p w:rsidR="00481FF2" w:rsidRDefault="00481FF2">
      <w:pPr>
        <w:jc w:val="both"/>
        <w:rPr>
          <w:sz w:val="28"/>
          <w:szCs w:val="28"/>
        </w:rPr>
      </w:pPr>
      <w:r>
        <w:rPr>
          <w:sz w:val="28"/>
          <w:szCs w:val="28"/>
        </w:rPr>
        <w:t xml:space="preserve">IL telefonino </w:t>
      </w:r>
      <w:proofErr w:type="gramStart"/>
      <w:r>
        <w:rPr>
          <w:sz w:val="28"/>
          <w:szCs w:val="28"/>
        </w:rPr>
        <w:t xml:space="preserve">lo </w:t>
      </w:r>
      <w:proofErr w:type="gramEnd"/>
      <w:r>
        <w:rPr>
          <w:sz w:val="28"/>
          <w:szCs w:val="28"/>
        </w:rPr>
        <w:t>uso spesso: mando tanti messaggi per</w:t>
      </w:r>
      <w:r w:rsidR="00817658">
        <w:rPr>
          <w:sz w:val="28"/>
          <w:szCs w:val="28"/>
        </w:rPr>
        <w:t>che</w:t>
      </w:r>
      <w:r>
        <w:rPr>
          <w:sz w:val="28"/>
          <w:szCs w:val="28"/>
        </w:rPr>
        <w:t xml:space="preserve"> ho il contratto gratis ed è più veloce. Ho compagni che lo usano per cose molto personali, oppure fanno filmini senza consenso e poi li mettono in rete … sembra che le cose scritte o fatte con il cellulare sono semplici</w:t>
      </w:r>
      <w:proofErr w:type="gramStart"/>
      <w:r>
        <w:rPr>
          <w:sz w:val="28"/>
          <w:szCs w:val="28"/>
        </w:rPr>
        <w:t xml:space="preserve">  </w:t>
      </w:r>
      <w:proofErr w:type="gramEnd"/>
      <w:r>
        <w:rPr>
          <w:sz w:val="28"/>
          <w:szCs w:val="28"/>
        </w:rPr>
        <w:t>scherzi ... cioè ... voglio dire che ti togli ogni responsabilità</w:t>
      </w:r>
    </w:p>
    <w:p w:rsidR="00481FF2" w:rsidRDefault="00481FF2">
      <w:pPr>
        <w:jc w:val="both"/>
        <w:rPr>
          <w:sz w:val="28"/>
          <w:szCs w:val="28"/>
        </w:rPr>
      </w:pPr>
      <w:r>
        <w:rPr>
          <w:sz w:val="28"/>
          <w:szCs w:val="28"/>
        </w:rPr>
        <w:t xml:space="preserve"> </w:t>
      </w:r>
      <w:proofErr w:type="gramStart"/>
      <w:r>
        <w:rPr>
          <w:sz w:val="28"/>
          <w:szCs w:val="28"/>
        </w:rPr>
        <w:t>di</w:t>
      </w:r>
      <w:proofErr w:type="gramEnd"/>
      <w:r>
        <w:rPr>
          <w:sz w:val="28"/>
          <w:szCs w:val="28"/>
        </w:rPr>
        <w:t xml:space="preserve"> quello che stai facendo … e sinceramente non vorrei mai che lo facessero a me neanche come dichiarazione d’amore. Preferisco vedere la persona quando di mezzo ci sono cose importanti ... parlo di sentimenti veri ... Non mi piacerebbe essere mollata con un</w:t>
      </w:r>
      <w:r w:rsidR="00707450">
        <w:rPr>
          <w:sz w:val="28"/>
          <w:szCs w:val="28"/>
        </w:rPr>
        <w:t xml:space="preserve"> sms </w:t>
      </w:r>
      <w:proofErr w:type="gramStart"/>
      <w:r w:rsidR="00707450">
        <w:rPr>
          <w:sz w:val="28"/>
          <w:szCs w:val="28"/>
        </w:rPr>
        <w:t>com’</w:t>
      </w:r>
      <w:r>
        <w:rPr>
          <w:sz w:val="28"/>
          <w:szCs w:val="28"/>
        </w:rPr>
        <w:t xml:space="preserve"> </w:t>
      </w:r>
      <w:proofErr w:type="gramEnd"/>
      <w:r>
        <w:rPr>
          <w:sz w:val="28"/>
          <w:szCs w:val="28"/>
        </w:rPr>
        <w:t>è successo alla mia amica! Pensa,</w:t>
      </w:r>
      <w:proofErr w:type="gramStart"/>
      <w:r>
        <w:rPr>
          <w:sz w:val="28"/>
          <w:szCs w:val="28"/>
        </w:rPr>
        <w:t xml:space="preserve">  </w:t>
      </w:r>
      <w:proofErr w:type="gramEnd"/>
      <w:r>
        <w:rPr>
          <w:sz w:val="28"/>
          <w:szCs w:val="28"/>
        </w:rPr>
        <w:t>dopo 2 anni di fidanzamento!</w:t>
      </w:r>
    </w:p>
    <w:p w:rsidR="00481FF2" w:rsidRDefault="00481FF2">
      <w:pPr>
        <w:jc w:val="both"/>
        <w:rPr>
          <w:sz w:val="28"/>
          <w:szCs w:val="28"/>
        </w:rPr>
      </w:pPr>
      <w:r>
        <w:rPr>
          <w:sz w:val="28"/>
          <w:szCs w:val="28"/>
        </w:rPr>
        <w:t>Non vado in rete con il telefonino ne</w:t>
      </w:r>
      <w:r w:rsidR="00707450">
        <w:rPr>
          <w:sz w:val="28"/>
          <w:szCs w:val="28"/>
        </w:rPr>
        <w:t xml:space="preserve">anche per giocare, anche perche </w:t>
      </w:r>
      <w:r>
        <w:rPr>
          <w:sz w:val="28"/>
          <w:szCs w:val="28"/>
        </w:rPr>
        <w:t xml:space="preserve">costa tanto … quando sono in </w:t>
      </w:r>
      <w:proofErr w:type="gramStart"/>
      <w:r>
        <w:rPr>
          <w:sz w:val="28"/>
          <w:szCs w:val="28"/>
        </w:rPr>
        <w:t>giro</w:t>
      </w:r>
      <w:proofErr w:type="gramEnd"/>
      <w:r>
        <w:rPr>
          <w:sz w:val="28"/>
          <w:szCs w:val="28"/>
        </w:rPr>
        <w:t xml:space="preserve"> mi godo ciò che sto facendo, senza essere dipendente da internet …</w:t>
      </w:r>
    </w:p>
    <w:p w:rsidR="00481FF2" w:rsidRDefault="00481FF2">
      <w:pPr>
        <w:jc w:val="both"/>
        <w:rPr>
          <w:sz w:val="28"/>
          <w:szCs w:val="28"/>
        </w:rPr>
      </w:pPr>
      <w:r>
        <w:rPr>
          <w:sz w:val="28"/>
          <w:szCs w:val="28"/>
        </w:rPr>
        <w:t xml:space="preserve">Su </w:t>
      </w:r>
      <w:proofErr w:type="spellStart"/>
      <w:r>
        <w:rPr>
          <w:sz w:val="28"/>
          <w:szCs w:val="28"/>
        </w:rPr>
        <w:t>facebook</w:t>
      </w:r>
      <w:proofErr w:type="spellEnd"/>
      <w:r>
        <w:rPr>
          <w:sz w:val="28"/>
          <w:szCs w:val="28"/>
        </w:rPr>
        <w:t xml:space="preserve"> ci vado anche per fare quattro risate e non metto i miei sentimenti solo a  volte quando sono incazzata … a volte scrivo in spagnolo o inglese per non far capire a tutti … non me ne frega </w:t>
      </w:r>
      <w:r w:rsidR="00707450">
        <w:rPr>
          <w:sz w:val="28"/>
          <w:szCs w:val="28"/>
        </w:rPr>
        <w:t>se altri non capiscono,</w:t>
      </w:r>
      <w:proofErr w:type="gramStart"/>
      <w:r w:rsidR="00707450">
        <w:rPr>
          <w:sz w:val="28"/>
          <w:szCs w:val="28"/>
        </w:rPr>
        <w:t xml:space="preserve">  </w:t>
      </w:r>
      <w:proofErr w:type="gramEnd"/>
      <w:r w:rsidR="00707450">
        <w:rPr>
          <w:sz w:val="28"/>
          <w:szCs w:val="28"/>
        </w:rPr>
        <w:t xml:space="preserve">perche </w:t>
      </w:r>
      <w:r>
        <w:rPr>
          <w:sz w:val="28"/>
          <w:szCs w:val="28"/>
        </w:rPr>
        <w:t>scrivo per me … non cerco consensi …</w:t>
      </w:r>
    </w:p>
    <w:p w:rsidR="00481FF2" w:rsidRDefault="00481FF2">
      <w:pPr>
        <w:jc w:val="both"/>
        <w:rPr>
          <w:sz w:val="28"/>
          <w:szCs w:val="28"/>
        </w:rPr>
      </w:pPr>
      <w:r>
        <w:rPr>
          <w:sz w:val="28"/>
          <w:szCs w:val="28"/>
        </w:rPr>
        <w:t>Nella rete ci sarebbe bisogno di sostanza!</w:t>
      </w:r>
    </w:p>
    <w:p w:rsidR="00481FF2" w:rsidRDefault="00481FF2">
      <w:pPr>
        <w:jc w:val="both"/>
        <w:rPr>
          <w:sz w:val="28"/>
          <w:szCs w:val="28"/>
        </w:rPr>
      </w:pPr>
    </w:p>
    <w:p w:rsidR="00481FF2" w:rsidRDefault="00481FF2">
      <w:pPr>
        <w:jc w:val="both"/>
        <w:rPr>
          <w:b/>
          <w:sz w:val="28"/>
          <w:szCs w:val="28"/>
        </w:rPr>
      </w:pPr>
      <w:r>
        <w:rPr>
          <w:b/>
          <w:sz w:val="28"/>
          <w:szCs w:val="28"/>
        </w:rPr>
        <w:t xml:space="preserve">Federico, </w:t>
      </w:r>
      <w:proofErr w:type="gramStart"/>
      <w:r>
        <w:rPr>
          <w:b/>
          <w:sz w:val="28"/>
          <w:szCs w:val="28"/>
        </w:rPr>
        <w:t>16</w:t>
      </w:r>
      <w:proofErr w:type="gramEnd"/>
      <w:r>
        <w:rPr>
          <w:b/>
          <w:sz w:val="28"/>
          <w:szCs w:val="28"/>
        </w:rPr>
        <w:t xml:space="preserve"> anni</w:t>
      </w:r>
    </w:p>
    <w:p w:rsidR="00481FF2" w:rsidRDefault="00481FF2">
      <w:pPr>
        <w:jc w:val="both"/>
        <w:rPr>
          <w:b/>
          <w:sz w:val="28"/>
          <w:szCs w:val="28"/>
        </w:rPr>
      </w:pPr>
      <w:r>
        <w:rPr>
          <w:b/>
          <w:sz w:val="28"/>
          <w:szCs w:val="28"/>
        </w:rPr>
        <w:t xml:space="preserve"> </w:t>
      </w:r>
    </w:p>
    <w:p w:rsidR="00481FF2" w:rsidRDefault="00481FF2">
      <w:pPr>
        <w:jc w:val="both"/>
        <w:rPr>
          <w:sz w:val="28"/>
          <w:szCs w:val="28"/>
        </w:rPr>
      </w:pPr>
      <w:r>
        <w:rPr>
          <w:sz w:val="28"/>
          <w:szCs w:val="28"/>
        </w:rPr>
        <w:t xml:space="preserve">Uso internet di più per giocare… faccio i browser </w:t>
      </w:r>
      <w:proofErr w:type="spellStart"/>
      <w:r>
        <w:rPr>
          <w:sz w:val="28"/>
          <w:szCs w:val="28"/>
        </w:rPr>
        <w:t>games</w:t>
      </w:r>
      <w:proofErr w:type="spellEnd"/>
      <w:r>
        <w:rPr>
          <w:sz w:val="28"/>
          <w:szCs w:val="28"/>
        </w:rPr>
        <w:t xml:space="preserve"> con persone che non conosco, però su siti italiani. E’ come con </w:t>
      </w:r>
      <w:proofErr w:type="spellStart"/>
      <w:r>
        <w:rPr>
          <w:sz w:val="28"/>
          <w:szCs w:val="28"/>
        </w:rPr>
        <w:t>facebook</w:t>
      </w:r>
      <w:proofErr w:type="spellEnd"/>
      <w:r>
        <w:rPr>
          <w:sz w:val="28"/>
          <w:szCs w:val="28"/>
        </w:rPr>
        <w:t xml:space="preserve">: devi registrarti, metti nome e cognome, </w:t>
      </w:r>
      <w:proofErr w:type="gramStart"/>
      <w:r>
        <w:rPr>
          <w:sz w:val="28"/>
          <w:szCs w:val="28"/>
        </w:rPr>
        <w:t>nickname</w:t>
      </w:r>
      <w:proofErr w:type="gramEnd"/>
      <w:r>
        <w:rPr>
          <w:sz w:val="28"/>
          <w:szCs w:val="28"/>
        </w:rPr>
        <w:t>, provenienza, data di nascita e gioco con più persone, con tante persone contemporaneamente.</w:t>
      </w:r>
    </w:p>
    <w:p w:rsidR="00481FF2" w:rsidRDefault="00481FF2">
      <w:pPr>
        <w:jc w:val="both"/>
        <w:rPr>
          <w:sz w:val="28"/>
          <w:szCs w:val="28"/>
        </w:rPr>
      </w:pPr>
      <w:proofErr w:type="gramStart"/>
      <w:r>
        <w:rPr>
          <w:sz w:val="28"/>
          <w:szCs w:val="28"/>
        </w:rPr>
        <w:t xml:space="preserve">Gioco anche con le consolle come la </w:t>
      </w:r>
      <w:proofErr w:type="spellStart"/>
      <w:r>
        <w:rPr>
          <w:sz w:val="28"/>
          <w:szCs w:val="28"/>
        </w:rPr>
        <w:t>Wi</w:t>
      </w:r>
      <w:proofErr w:type="spellEnd"/>
      <w:r>
        <w:rPr>
          <w:sz w:val="28"/>
          <w:szCs w:val="28"/>
        </w:rPr>
        <w:t xml:space="preserve"> con i miei amici qui vicino.</w:t>
      </w:r>
      <w:proofErr w:type="gramEnd"/>
    </w:p>
    <w:p w:rsidR="00481FF2" w:rsidRDefault="00481FF2">
      <w:pPr>
        <w:jc w:val="both"/>
        <w:rPr>
          <w:sz w:val="28"/>
          <w:szCs w:val="28"/>
        </w:rPr>
      </w:pPr>
      <w:r>
        <w:rPr>
          <w:sz w:val="28"/>
          <w:szCs w:val="28"/>
        </w:rPr>
        <w:t xml:space="preserve">Sto su </w:t>
      </w:r>
      <w:proofErr w:type="spellStart"/>
      <w:r>
        <w:rPr>
          <w:sz w:val="28"/>
          <w:szCs w:val="28"/>
        </w:rPr>
        <w:t>facebook</w:t>
      </w:r>
      <w:proofErr w:type="spellEnd"/>
      <w:r>
        <w:rPr>
          <w:sz w:val="28"/>
          <w:szCs w:val="28"/>
        </w:rPr>
        <w:t xml:space="preserve"> anche due o tre ore se sto male. Ho 500 /600 amici; li ho conosciuti a scuola oppure sono amici di amici,</w:t>
      </w:r>
      <w:proofErr w:type="gramStart"/>
      <w:r>
        <w:rPr>
          <w:sz w:val="28"/>
          <w:szCs w:val="28"/>
        </w:rPr>
        <w:t xml:space="preserve">  </w:t>
      </w:r>
      <w:proofErr w:type="gramEnd"/>
      <w:r>
        <w:rPr>
          <w:sz w:val="28"/>
          <w:szCs w:val="28"/>
        </w:rPr>
        <w:t xml:space="preserve">ma li ho visti tutti di persona perché non accetto l’amicizia da chi non ho mai visto. Su </w:t>
      </w:r>
      <w:proofErr w:type="spellStart"/>
      <w:r>
        <w:rPr>
          <w:sz w:val="28"/>
          <w:szCs w:val="28"/>
        </w:rPr>
        <w:t>facebook</w:t>
      </w:r>
      <w:proofErr w:type="spellEnd"/>
      <w:r>
        <w:rPr>
          <w:sz w:val="28"/>
          <w:szCs w:val="28"/>
        </w:rPr>
        <w:t xml:space="preserve"> ci diciamo le novità, il capitano della squadra di rugby mi fa sapere quando giochiamo; </w:t>
      </w:r>
      <w:proofErr w:type="spellStart"/>
      <w:r>
        <w:rPr>
          <w:sz w:val="28"/>
          <w:szCs w:val="28"/>
        </w:rPr>
        <w:t>bè</w:t>
      </w:r>
      <w:proofErr w:type="spellEnd"/>
      <w:r>
        <w:rPr>
          <w:sz w:val="28"/>
          <w:szCs w:val="28"/>
        </w:rPr>
        <w:t>, quando ero in Francia, in gita, potevo restare in contatto con gli amici in Italia. Mi serve anche per mettermi d’accordo per il sabato sera.</w:t>
      </w:r>
    </w:p>
    <w:p w:rsidR="00481FF2" w:rsidRDefault="00481FF2">
      <w:pPr>
        <w:jc w:val="both"/>
        <w:rPr>
          <w:sz w:val="28"/>
          <w:szCs w:val="28"/>
        </w:rPr>
      </w:pPr>
      <w:r>
        <w:rPr>
          <w:sz w:val="28"/>
          <w:szCs w:val="28"/>
        </w:rPr>
        <w:t>Sai, ho scoperto che in Francia, internet lo usano molto a scuola di più che da noi per andare sui siti e per la musica;</w:t>
      </w:r>
      <w:proofErr w:type="gramStart"/>
      <w:r>
        <w:rPr>
          <w:sz w:val="28"/>
          <w:szCs w:val="28"/>
        </w:rPr>
        <w:t xml:space="preserve">  </w:t>
      </w:r>
      <w:proofErr w:type="gramEnd"/>
      <w:r>
        <w:rPr>
          <w:sz w:val="28"/>
          <w:szCs w:val="28"/>
        </w:rPr>
        <w:t>noi lo usiamo solo per vedere dei film . . .</w:t>
      </w:r>
    </w:p>
    <w:p w:rsidR="00481FF2" w:rsidRDefault="00481FF2">
      <w:pPr>
        <w:jc w:val="both"/>
        <w:rPr>
          <w:sz w:val="28"/>
          <w:szCs w:val="28"/>
        </w:rPr>
      </w:pPr>
      <w:r>
        <w:rPr>
          <w:sz w:val="28"/>
          <w:szCs w:val="28"/>
        </w:rPr>
        <w:t>Uso internet anche per le ricerche per la scuola,</w:t>
      </w:r>
      <w:proofErr w:type="gramStart"/>
      <w:r>
        <w:rPr>
          <w:sz w:val="28"/>
          <w:szCs w:val="28"/>
        </w:rPr>
        <w:t xml:space="preserve">  </w:t>
      </w:r>
      <w:proofErr w:type="gramEnd"/>
      <w:r>
        <w:rPr>
          <w:sz w:val="28"/>
          <w:szCs w:val="28"/>
        </w:rPr>
        <w:t>per guardare i programmi della televisione o per scaricare musica.</w:t>
      </w:r>
    </w:p>
    <w:p w:rsidR="00481FF2" w:rsidRDefault="00481FF2">
      <w:pPr>
        <w:jc w:val="both"/>
        <w:rPr>
          <w:sz w:val="28"/>
          <w:szCs w:val="28"/>
        </w:rPr>
      </w:pPr>
      <w:r>
        <w:rPr>
          <w:sz w:val="28"/>
          <w:szCs w:val="28"/>
        </w:rPr>
        <w:t>Sono uno dei pochi ragazzi che il cellulare lo usa poco. Mando anche pochi messaggi.</w:t>
      </w:r>
    </w:p>
    <w:p w:rsidR="00481FF2" w:rsidRDefault="00481FF2">
      <w:pPr>
        <w:jc w:val="both"/>
        <w:rPr>
          <w:sz w:val="28"/>
          <w:szCs w:val="28"/>
        </w:rPr>
      </w:pPr>
    </w:p>
    <w:p w:rsidR="00481FF2" w:rsidRDefault="00481FF2">
      <w:pPr>
        <w:jc w:val="both"/>
        <w:rPr>
          <w:b/>
          <w:sz w:val="28"/>
          <w:szCs w:val="28"/>
        </w:rPr>
      </w:pPr>
      <w:r>
        <w:rPr>
          <w:b/>
          <w:sz w:val="28"/>
          <w:szCs w:val="28"/>
        </w:rPr>
        <w:t xml:space="preserve">GIULIO, </w:t>
      </w:r>
      <w:proofErr w:type="gramStart"/>
      <w:r>
        <w:rPr>
          <w:b/>
          <w:sz w:val="28"/>
          <w:szCs w:val="28"/>
        </w:rPr>
        <w:t>15</w:t>
      </w:r>
      <w:proofErr w:type="gramEnd"/>
      <w:r>
        <w:rPr>
          <w:b/>
          <w:sz w:val="28"/>
          <w:szCs w:val="28"/>
        </w:rPr>
        <w:t xml:space="preserve"> anni </w:t>
      </w:r>
    </w:p>
    <w:p w:rsidR="00481FF2" w:rsidRDefault="00481FF2">
      <w:pPr>
        <w:jc w:val="both"/>
        <w:rPr>
          <w:b/>
          <w:sz w:val="28"/>
          <w:szCs w:val="28"/>
        </w:rPr>
      </w:pPr>
    </w:p>
    <w:p w:rsidR="00481FF2" w:rsidRDefault="00481FF2">
      <w:pPr>
        <w:jc w:val="both"/>
        <w:rPr>
          <w:sz w:val="28"/>
          <w:szCs w:val="28"/>
        </w:rPr>
      </w:pPr>
      <w:proofErr w:type="gramStart"/>
      <w:r>
        <w:rPr>
          <w:sz w:val="28"/>
          <w:szCs w:val="28"/>
        </w:rPr>
        <w:t>Si</w:t>
      </w:r>
      <w:proofErr w:type="gramEnd"/>
      <w:r>
        <w:rPr>
          <w:sz w:val="28"/>
          <w:szCs w:val="28"/>
        </w:rPr>
        <w:t xml:space="preserve">, uso internet per parlare con i miei amici, ne ho 180 e li conosco quasi tutti; poi cerco delle cose per la scuola oppure su </w:t>
      </w:r>
      <w:proofErr w:type="spellStart"/>
      <w:r>
        <w:rPr>
          <w:sz w:val="28"/>
          <w:szCs w:val="28"/>
        </w:rPr>
        <w:t>Youtube</w:t>
      </w:r>
      <w:proofErr w:type="spellEnd"/>
      <w:r>
        <w:rPr>
          <w:sz w:val="28"/>
          <w:szCs w:val="28"/>
        </w:rPr>
        <w:t xml:space="preserve"> scarico canzoni </w:t>
      </w:r>
      <w:proofErr w:type="spellStart"/>
      <w:r>
        <w:rPr>
          <w:sz w:val="28"/>
          <w:szCs w:val="28"/>
        </w:rPr>
        <w:t>ehhm</w:t>
      </w:r>
      <w:proofErr w:type="spellEnd"/>
      <w:r>
        <w:rPr>
          <w:sz w:val="28"/>
          <w:szCs w:val="28"/>
        </w:rPr>
        <w:t xml:space="preserve"> … poi … </w:t>
      </w:r>
      <w:proofErr w:type="spellStart"/>
      <w:r>
        <w:rPr>
          <w:sz w:val="28"/>
          <w:szCs w:val="28"/>
        </w:rPr>
        <w:t>bo</w:t>
      </w:r>
      <w:proofErr w:type="spellEnd"/>
      <w:r>
        <w:rPr>
          <w:sz w:val="28"/>
          <w:szCs w:val="28"/>
        </w:rPr>
        <w:t xml:space="preserve">! </w:t>
      </w:r>
    </w:p>
    <w:p w:rsidR="00481FF2" w:rsidRDefault="00481FF2">
      <w:pPr>
        <w:jc w:val="both"/>
        <w:rPr>
          <w:sz w:val="28"/>
          <w:szCs w:val="28"/>
        </w:rPr>
      </w:pPr>
      <w:r>
        <w:rPr>
          <w:sz w:val="28"/>
          <w:szCs w:val="28"/>
        </w:rPr>
        <w:t xml:space="preserve">Faccio i giochi con i software </w:t>
      </w:r>
      <w:proofErr w:type="spellStart"/>
      <w:r>
        <w:rPr>
          <w:sz w:val="28"/>
          <w:szCs w:val="28"/>
        </w:rPr>
        <w:t>da</w:t>
      </w:r>
      <w:r w:rsidR="00707450">
        <w:rPr>
          <w:sz w:val="28"/>
          <w:szCs w:val="28"/>
        </w:rPr>
        <w:t>t</w:t>
      </w:r>
      <w:r>
        <w:rPr>
          <w:sz w:val="28"/>
          <w:szCs w:val="28"/>
        </w:rPr>
        <w:t>to</w:t>
      </w:r>
      <w:proofErr w:type="spellEnd"/>
      <w:r w:rsidR="00707450">
        <w:rPr>
          <w:sz w:val="28"/>
          <w:szCs w:val="28"/>
        </w:rPr>
        <w:t xml:space="preserve"> che x-box è anche on </w:t>
      </w:r>
      <w:proofErr w:type="spellStart"/>
      <w:r w:rsidR="00707450">
        <w:rPr>
          <w:sz w:val="28"/>
          <w:szCs w:val="28"/>
        </w:rPr>
        <w:t>line</w:t>
      </w:r>
      <w:proofErr w:type="spellEnd"/>
      <w:r w:rsidR="00707450">
        <w:rPr>
          <w:sz w:val="28"/>
          <w:szCs w:val="28"/>
        </w:rPr>
        <w:t xml:space="preserve">. </w:t>
      </w:r>
      <w:proofErr w:type="gramStart"/>
      <w:r w:rsidR="00707450">
        <w:rPr>
          <w:sz w:val="28"/>
          <w:szCs w:val="28"/>
        </w:rPr>
        <w:t>Facc</w:t>
      </w:r>
      <w:r>
        <w:rPr>
          <w:sz w:val="28"/>
          <w:szCs w:val="28"/>
        </w:rPr>
        <w:t>io</w:t>
      </w:r>
      <w:proofErr w:type="gramEnd"/>
      <w:r>
        <w:rPr>
          <w:sz w:val="28"/>
          <w:szCs w:val="28"/>
        </w:rPr>
        <w:t xml:space="preserve"> delle partite di calcio con i miei amici che sono nelle loro case.</w:t>
      </w:r>
    </w:p>
    <w:p w:rsidR="00481FF2" w:rsidRDefault="00481FF2">
      <w:pPr>
        <w:jc w:val="both"/>
        <w:rPr>
          <w:sz w:val="28"/>
          <w:szCs w:val="28"/>
        </w:rPr>
      </w:pPr>
      <w:r>
        <w:rPr>
          <w:sz w:val="28"/>
          <w:szCs w:val="28"/>
        </w:rPr>
        <w:t xml:space="preserve">Su </w:t>
      </w:r>
      <w:proofErr w:type="spellStart"/>
      <w:r>
        <w:rPr>
          <w:sz w:val="28"/>
          <w:szCs w:val="28"/>
        </w:rPr>
        <w:t>facebook</w:t>
      </w:r>
      <w:proofErr w:type="spellEnd"/>
      <w:r>
        <w:rPr>
          <w:sz w:val="28"/>
          <w:szCs w:val="28"/>
        </w:rPr>
        <w:t xml:space="preserve"> pubblico video, cose che mi piacciono e metto anche foto.</w:t>
      </w:r>
    </w:p>
    <w:p w:rsidR="00481FF2" w:rsidRDefault="00481FF2">
      <w:pPr>
        <w:jc w:val="both"/>
        <w:rPr>
          <w:sz w:val="28"/>
          <w:szCs w:val="28"/>
        </w:rPr>
      </w:pPr>
      <w:r>
        <w:rPr>
          <w:sz w:val="28"/>
          <w:szCs w:val="28"/>
        </w:rPr>
        <w:t>A scuola usiamo</w:t>
      </w:r>
      <w:proofErr w:type="gramStart"/>
      <w:r>
        <w:rPr>
          <w:sz w:val="28"/>
          <w:szCs w:val="28"/>
        </w:rPr>
        <w:t xml:space="preserve">  </w:t>
      </w:r>
      <w:proofErr w:type="gramEnd"/>
      <w:r>
        <w:rPr>
          <w:sz w:val="28"/>
          <w:szCs w:val="28"/>
        </w:rPr>
        <w:t>internet solo per guardare i film in inglese.</w:t>
      </w:r>
    </w:p>
    <w:p w:rsidR="00481FF2" w:rsidRDefault="00481FF2">
      <w:pPr>
        <w:jc w:val="both"/>
        <w:rPr>
          <w:sz w:val="28"/>
          <w:szCs w:val="28"/>
        </w:rPr>
      </w:pPr>
      <w:r>
        <w:rPr>
          <w:sz w:val="28"/>
          <w:szCs w:val="28"/>
        </w:rPr>
        <w:t xml:space="preserve">Il cellulare </w:t>
      </w:r>
      <w:proofErr w:type="gramStart"/>
      <w:r>
        <w:rPr>
          <w:sz w:val="28"/>
          <w:szCs w:val="28"/>
        </w:rPr>
        <w:t xml:space="preserve">lo </w:t>
      </w:r>
      <w:proofErr w:type="gramEnd"/>
      <w:r>
        <w:rPr>
          <w:sz w:val="28"/>
          <w:szCs w:val="28"/>
        </w:rPr>
        <w:t xml:space="preserve">uso per </w:t>
      </w:r>
      <w:proofErr w:type="spellStart"/>
      <w:r>
        <w:rPr>
          <w:sz w:val="28"/>
          <w:szCs w:val="28"/>
        </w:rPr>
        <w:t>messaggiare</w:t>
      </w:r>
      <w:proofErr w:type="spellEnd"/>
      <w:r>
        <w:rPr>
          <w:sz w:val="28"/>
          <w:szCs w:val="28"/>
        </w:rPr>
        <w:t xml:space="preserve">, per chiamare  lo uso poco. Uso di più il telefono di casa, solo se </w:t>
      </w:r>
      <w:proofErr w:type="gramStart"/>
      <w:r>
        <w:rPr>
          <w:sz w:val="28"/>
          <w:szCs w:val="28"/>
        </w:rPr>
        <w:t>sono</w:t>
      </w:r>
      <w:proofErr w:type="gramEnd"/>
      <w:r>
        <w:rPr>
          <w:sz w:val="28"/>
          <w:szCs w:val="28"/>
        </w:rPr>
        <w:t xml:space="preserve"> fuori uso il cellulare.</w:t>
      </w:r>
    </w:p>
    <w:p w:rsidR="00481FF2" w:rsidRDefault="00481FF2">
      <w:pPr>
        <w:jc w:val="both"/>
        <w:rPr>
          <w:sz w:val="28"/>
          <w:szCs w:val="28"/>
        </w:rPr>
      </w:pPr>
    </w:p>
    <w:p w:rsidR="00481FF2" w:rsidRDefault="00481FF2">
      <w:pPr>
        <w:jc w:val="both"/>
        <w:rPr>
          <w:b/>
          <w:sz w:val="28"/>
          <w:szCs w:val="28"/>
        </w:rPr>
      </w:pPr>
    </w:p>
    <w:p w:rsidR="00481FF2" w:rsidRDefault="00481FF2">
      <w:pPr>
        <w:jc w:val="both"/>
        <w:rPr>
          <w:b/>
          <w:sz w:val="28"/>
          <w:szCs w:val="28"/>
        </w:rPr>
      </w:pPr>
      <w:r>
        <w:rPr>
          <w:b/>
          <w:sz w:val="28"/>
          <w:szCs w:val="28"/>
        </w:rPr>
        <w:t xml:space="preserve">NICCOLO’, </w:t>
      </w:r>
      <w:proofErr w:type="gramStart"/>
      <w:r>
        <w:rPr>
          <w:b/>
          <w:sz w:val="28"/>
          <w:szCs w:val="28"/>
        </w:rPr>
        <w:t>19</w:t>
      </w:r>
      <w:proofErr w:type="gramEnd"/>
      <w:r>
        <w:rPr>
          <w:b/>
          <w:sz w:val="28"/>
          <w:szCs w:val="28"/>
        </w:rPr>
        <w:t xml:space="preserve"> anni</w:t>
      </w:r>
    </w:p>
    <w:p w:rsidR="00481FF2" w:rsidRDefault="00481FF2">
      <w:pPr>
        <w:jc w:val="both"/>
        <w:rPr>
          <w:b/>
          <w:sz w:val="28"/>
          <w:szCs w:val="28"/>
        </w:rPr>
      </w:pPr>
      <w:r>
        <w:rPr>
          <w:b/>
          <w:sz w:val="28"/>
          <w:szCs w:val="28"/>
        </w:rPr>
        <w:t xml:space="preserve"> </w:t>
      </w:r>
    </w:p>
    <w:p w:rsidR="00481FF2" w:rsidRDefault="00481FF2">
      <w:pPr>
        <w:jc w:val="both"/>
        <w:rPr>
          <w:sz w:val="28"/>
          <w:szCs w:val="28"/>
        </w:rPr>
      </w:pPr>
      <w:proofErr w:type="spellStart"/>
      <w:r>
        <w:rPr>
          <w:sz w:val="28"/>
          <w:szCs w:val="28"/>
        </w:rPr>
        <w:t>Ehhh</w:t>
      </w:r>
      <w:proofErr w:type="spellEnd"/>
      <w:r>
        <w:rPr>
          <w:sz w:val="28"/>
          <w:szCs w:val="28"/>
        </w:rPr>
        <w:t xml:space="preserve">… Internet? </w:t>
      </w:r>
      <w:proofErr w:type="gramStart"/>
      <w:r>
        <w:rPr>
          <w:sz w:val="28"/>
          <w:szCs w:val="28"/>
        </w:rPr>
        <w:t>Si</w:t>
      </w:r>
      <w:proofErr w:type="gramEnd"/>
      <w:r>
        <w:rPr>
          <w:sz w:val="28"/>
          <w:szCs w:val="28"/>
        </w:rPr>
        <w:t xml:space="preserve">, uso </w:t>
      </w:r>
      <w:proofErr w:type="spellStart"/>
      <w:r>
        <w:rPr>
          <w:sz w:val="28"/>
          <w:szCs w:val="28"/>
        </w:rPr>
        <w:t>facebook</w:t>
      </w:r>
      <w:proofErr w:type="spellEnd"/>
      <w:r>
        <w:rPr>
          <w:sz w:val="28"/>
          <w:szCs w:val="28"/>
        </w:rPr>
        <w:t xml:space="preserve"> e </w:t>
      </w:r>
      <w:proofErr w:type="spellStart"/>
      <w:r>
        <w:rPr>
          <w:sz w:val="28"/>
          <w:szCs w:val="28"/>
        </w:rPr>
        <w:t>wikipedia</w:t>
      </w:r>
      <w:proofErr w:type="spellEnd"/>
      <w:r>
        <w:rPr>
          <w:sz w:val="28"/>
          <w:szCs w:val="28"/>
        </w:rPr>
        <w:t>.</w:t>
      </w:r>
    </w:p>
    <w:p w:rsidR="00481FF2" w:rsidRDefault="00481FF2">
      <w:pPr>
        <w:jc w:val="both"/>
        <w:rPr>
          <w:sz w:val="28"/>
          <w:szCs w:val="28"/>
        </w:rPr>
      </w:pPr>
      <w:proofErr w:type="spellStart"/>
      <w:r>
        <w:rPr>
          <w:sz w:val="28"/>
          <w:szCs w:val="28"/>
        </w:rPr>
        <w:t>Facebook</w:t>
      </w:r>
      <w:proofErr w:type="spellEnd"/>
      <w:r>
        <w:rPr>
          <w:sz w:val="28"/>
          <w:szCs w:val="28"/>
        </w:rPr>
        <w:t xml:space="preserve"> lo uso principalmente per sentire le persone che abitano fuori dall’Italia e per i miei amici oppure per informazioni su eventi, feste, serate, concerti, per sentire i miei amici quando non ho soldi sul cellulare.</w:t>
      </w:r>
    </w:p>
    <w:p w:rsidR="00481FF2" w:rsidRDefault="00481FF2">
      <w:pPr>
        <w:jc w:val="both"/>
        <w:rPr>
          <w:sz w:val="28"/>
          <w:szCs w:val="28"/>
        </w:rPr>
      </w:pPr>
      <w:proofErr w:type="gramStart"/>
      <w:r>
        <w:rPr>
          <w:sz w:val="28"/>
          <w:szCs w:val="28"/>
        </w:rPr>
        <w:t>Vengo</w:t>
      </w:r>
      <w:proofErr w:type="gramEnd"/>
      <w:r>
        <w:rPr>
          <w:sz w:val="28"/>
          <w:szCs w:val="28"/>
        </w:rPr>
        <w:t xml:space="preserve"> invitato tante volte a fare i giochi interattivi ma non li faccio perché non mi interessa perdere tempo.</w:t>
      </w:r>
    </w:p>
    <w:p w:rsidR="00481FF2" w:rsidRDefault="00481FF2">
      <w:pPr>
        <w:jc w:val="both"/>
        <w:rPr>
          <w:sz w:val="28"/>
          <w:szCs w:val="28"/>
        </w:rPr>
      </w:pPr>
      <w:r>
        <w:rPr>
          <w:sz w:val="28"/>
          <w:szCs w:val="28"/>
        </w:rPr>
        <w:t xml:space="preserve">Su </w:t>
      </w:r>
      <w:proofErr w:type="spellStart"/>
      <w:r>
        <w:rPr>
          <w:sz w:val="28"/>
          <w:szCs w:val="28"/>
        </w:rPr>
        <w:t>facebook</w:t>
      </w:r>
      <w:proofErr w:type="spellEnd"/>
      <w:r>
        <w:rPr>
          <w:sz w:val="28"/>
          <w:szCs w:val="28"/>
        </w:rPr>
        <w:t xml:space="preserve"> io non metto niente perché ho la linea troppo lenta e quindi non posso neanche guardare i video. Guardo però le foto che mettono gli altri.</w:t>
      </w:r>
    </w:p>
    <w:p w:rsidR="00481FF2" w:rsidRDefault="00481FF2">
      <w:pPr>
        <w:jc w:val="both"/>
        <w:rPr>
          <w:sz w:val="28"/>
          <w:szCs w:val="28"/>
        </w:rPr>
      </w:pPr>
      <w:r>
        <w:rPr>
          <w:sz w:val="28"/>
          <w:szCs w:val="28"/>
        </w:rPr>
        <w:t xml:space="preserve">Con i miei amici ci diciamo quando trovarci per giocare a pallone ma </w:t>
      </w:r>
      <w:proofErr w:type="gramStart"/>
      <w:r>
        <w:rPr>
          <w:sz w:val="28"/>
          <w:szCs w:val="28"/>
        </w:rPr>
        <w:t>ce lo</w:t>
      </w:r>
      <w:proofErr w:type="gramEnd"/>
      <w:r>
        <w:rPr>
          <w:sz w:val="28"/>
          <w:szCs w:val="28"/>
        </w:rPr>
        <w:t xml:space="preserve"> diciamo di più per telefono: facciamo il passa parola.</w:t>
      </w:r>
    </w:p>
    <w:p w:rsidR="00481FF2" w:rsidRDefault="00481FF2">
      <w:pPr>
        <w:jc w:val="both"/>
        <w:rPr>
          <w:sz w:val="28"/>
          <w:szCs w:val="28"/>
        </w:rPr>
      </w:pPr>
      <w:r>
        <w:rPr>
          <w:sz w:val="28"/>
          <w:szCs w:val="28"/>
        </w:rPr>
        <w:t xml:space="preserve">Il cellulare </w:t>
      </w:r>
      <w:proofErr w:type="gramStart"/>
      <w:r>
        <w:rPr>
          <w:sz w:val="28"/>
          <w:szCs w:val="28"/>
        </w:rPr>
        <w:t xml:space="preserve">lo </w:t>
      </w:r>
      <w:proofErr w:type="gramEnd"/>
      <w:r>
        <w:rPr>
          <w:sz w:val="28"/>
          <w:szCs w:val="28"/>
        </w:rPr>
        <w:t>uso poco, solo per contattare gli amici e la società di pallone e per comunicare ai miei genitori i miei spostamenti.</w:t>
      </w:r>
    </w:p>
    <w:p w:rsidR="00481FF2" w:rsidRDefault="00481FF2">
      <w:pPr>
        <w:jc w:val="both"/>
        <w:rPr>
          <w:sz w:val="28"/>
          <w:szCs w:val="28"/>
        </w:rPr>
      </w:pPr>
    </w:p>
    <w:p w:rsidR="00481FF2" w:rsidRDefault="00481FF2">
      <w:pPr>
        <w:jc w:val="both"/>
        <w:rPr>
          <w:b/>
          <w:sz w:val="28"/>
          <w:szCs w:val="28"/>
        </w:rPr>
      </w:pPr>
      <w:r>
        <w:rPr>
          <w:b/>
          <w:sz w:val="28"/>
          <w:szCs w:val="28"/>
        </w:rPr>
        <w:t xml:space="preserve">ANGELA, </w:t>
      </w:r>
      <w:proofErr w:type="gramStart"/>
      <w:r>
        <w:rPr>
          <w:b/>
          <w:sz w:val="28"/>
          <w:szCs w:val="28"/>
        </w:rPr>
        <w:t>19</w:t>
      </w:r>
      <w:proofErr w:type="gramEnd"/>
      <w:r>
        <w:rPr>
          <w:b/>
          <w:sz w:val="28"/>
          <w:szCs w:val="28"/>
        </w:rPr>
        <w:t xml:space="preserve"> anni</w:t>
      </w:r>
    </w:p>
    <w:p w:rsidR="00481FF2" w:rsidRDefault="00481FF2">
      <w:pPr>
        <w:jc w:val="both"/>
        <w:rPr>
          <w:b/>
          <w:sz w:val="28"/>
          <w:szCs w:val="28"/>
        </w:rPr>
      </w:pPr>
    </w:p>
    <w:p w:rsidR="00481FF2" w:rsidRDefault="00481FF2">
      <w:pPr>
        <w:jc w:val="both"/>
        <w:rPr>
          <w:sz w:val="28"/>
          <w:szCs w:val="28"/>
        </w:rPr>
      </w:pPr>
      <w:r>
        <w:rPr>
          <w:sz w:val="28"/>
          <w:szCs w:val="28"/>
        </w:rPr>
        <w:t xml:space="preserve">Vado su </w:t>
      </w:r>
      <w:proofErr w:type="spellStart"/>
      <w:r>
        <w:rPr>
          <w:sz w:val="28"/>
          <w:szCs w:val="28"/>
        </w:rPr>
        <w:t>facebook</w:t>
      </w:r>
      <w:proofErr w:type="spellEnd"/>
      <w:r>
        <w:rPr>
          <w:sz w:val="28"/>
          <w:szCs w:val="28"/>
        </w:rPr>
        <w:t xml:space="preserve"> per vedere … no … per avere contatti con gli amici o per chattare comunicando con tutto il mondo … per questo, la verità è che uso anche </w:t>
      </w:r>
      <w:proofErr w:type="spellStart"/>
      <w:r>
        <w:rPr>
          <w:sz w:val="28"/>
          <w:szCs w:val="28"/>
        </w:rPr>
        <w:t>Sky</w:t>
      </w:r>
      <w:r w:rsidR="00707450">
        <w:rPr>
          <w:sz w:val="28"/>
          <w:szCs w:val="28"/>
        </w:rPr>
        <w:t>pe</w:t>
      </w:r>
      <w:proofErr w:type="spellEnd"/>
      <w:r w:rsidR="00707450">
        <w:rPr>
          <w:sz w:val="28"/>
          <w:szCs w:val="28"/>
        </w:rPr>
        <w:t xml:space="preserve"> perche è gratis. Vado anche su </w:t>
      </w:r>
      <w:proofErr w:type="spellStart"/>
      <w:r w:rsidR="00707450">
        <w:rPr>
          <w:sz w:val="28"/>
          <w:szCs w:val="28"/>
        </w:rPr>
        <w:t>e</w:t>
      </w:r>
      <w:r>
        <w:rPr>
          <w:sz w:val="28"/>
          <w:szCs w:val="28"/>
        </w:rPr>
        <w:t>bay</w:t>
      </w:r>
      <w:proofErr w:type="spellEnd"/>
      <w:r>
        <w:rPr>
          <w:sz w:val="28"/>
          <w:szCs w:val="28"/>
        </w:rPr>
        <w:t xml:space="preserve"> per comprarmi vestiti ..</w:t>
      </w:r>
      <w:proofErr w:type="gramStart"/>
      <w:r>
        <w:rPr>
          <w:sz w:val="28"/>
          <w:szCs w:val="28"/>
        </w:rPr>
        <w:t>.sai</w:t>
      </w:r>
      <w:proofErr w:type="gramEnd"/>
      <w:r>
        <w:rPr>
          <w:sz w:val="28"/>
          <w:szCs w:val="28"/>
        </w:rPr>
        <w:t xml:space="preserve"> guardo e compr</w:t>
      </w:r>
      <w:r w:rsidR="00707450">
        <w:rPr>
          <w:sz w:val="28"/>
          <w:szCs w:val="28"/>
        </w:rPr>
        <w:t>o  anche vestiti di marca perche</w:t>
      </w:r>
      <w:r>
        <w:rPr>
          <w:sz w:val="28"/>
          <w:szCs w:val="28"/>
        </w:rPr>
        <w:t xml:space="preserve"> costano di meno … anche le scarpe, che sono la mia fissa.</w:t>
      </w:r>
    </w:p>
    <w:p w:rsidR="003337E7" w:rsidRDefault="00481FF2">
      <w:pPr>
        <w:jc w:val="both"/>
        <w:rPr>
          <w:sz w:val="28"/>
          <w:szCs w:val="28"/>
        </w:rPr>
      </w:pPr>
      <w:r>
        <w:rPr>
          <w:sz w:val="28"/>
          <w:szCs w:val="28"/>
        </w:rPr>
        <w:t>Pe</w:t>
      </w:r>
      <w:r w:rsidR="00E530C0">
        <w:rPr>
          <w:sz w:val="28"/>
          <w:szCs w:val="28"/>
        </w:rPr>
        <w:t xml:space="preserve">r me è un passatempo, uno svago </w:t>
      </w:r>
      <w:proofErr w:type="gramStart"/>
      <w:r w:rsidR="003337E7">
        <w:rPr>
          <w:sz w:val="28"/>
          <w:szCs w:val="28"/>
        </w:rPr>
        <w:t>ed</w:t>
      </w:r>
      <w:proofErr w:type="gramEnd"/>
      <w:r w:rsidR="003337E7">
        <w:rPr>
          <w:sz w:val="28"/>
          <w:szCs w:val="28"/>
        </w:rPr>
        <w:t xml:space="preserve"> e divertente.</w:t>
      </w:r>
    </w:p>
    <w:p w:rsidR="003337E7" w:rsidRDefault="003337E7">
      <w:pPr>
        <w:jc w:val="both"/>
        <w:rPr>
          <w:sz w:val="28"/>
          <w:szCs w:val="28"/>
        </w:rPr>
      </w:pPr>
    </w:p>
    <w:p w:rsidR="00481FF2" w:rsidRDefault="00481FF2">
      <w:pPr>
        <w:jc w:val="both"/>
        <w:rPr>
          <w:sz w:val="28"/>
          <w:szCs w:val="28"/>
        </w:rPr>
      </w:pPr>
    </w:p>
    <w:p w:rsidR="00481FF2" w:rsidRDefault="00481FF2">
      <w:pPr>
        <w:jc w:val="both"/>
        <w:rPr>
          <w:sz w:val="28"/>
          <w:szCs w:val="28"/>
        </w:rPr>
      </w:pPr>
      <w:r>
        <w:rPr>
          <w:sz w:val="28"/>
          <w:szCs w:val="28"/>
        </w:rPr>
        <w:t xml:space="preserve">Mi serve per i compiti, specialmente per i temi della maturità … sai </w:t>
      </w:r>
      <w:proofErr w:type="gramStart"/>
      <w:r>
        <w:rPr>
          <w:sz w:val="28"/>
          <w:szCs w:val="28"/>
        </w:rPr>
        <w:t>è</w:t>
      </w:r>
      <w:proofErr w:type="gramEnd"/>
      <w:r>
        <w:rPr>
          <w:sz w:val="28"/>
          <w:szCs w:val="28"/>
        </w:rPr>
        <w:t xml:space="preserve"> molto utile … puoi trovare tutto, proprio tutto quello che ti serve. Se sai cercare hai tutte le informazioni a portata di mano.</w:t>
      </w:r>
    </w:p>
    <w:p w:rsidR="00481FF2" w:rsidRDefault="00481FF2">
      <w:pPr>
        <w:jc w:val="both"/>
        <w:rPr>
          <w:sz w:val="28"/>
          <w:szCs w:val="28"/>
        </w:rPr>
      </w:pPr>
      <w:r>
        <w:rPr>
          <w:sz w:val="28"/>
          <w:szCs w:val="28"/>
        </w:rPr>
        <w:t>Ah…una volta ho trovato anche un locale “in” il “</w:t>
      </w:r>
      <w:proofErr w:type="spellStart"/>
      <w:r>
        <w:rPr>
          <w:sz w:val="28"/>
          <w:szCs w:val="28"/>
        </w:rPr>
        <w:t>Kubo</w:t>
      </w:r>
      <w:proofErr w:type="spellEnd"/>
      <w:r>
        <w:rPr>
          <w:sz w:val="28"/>
          <w:szCs w:val="28"/>
        </w:rPr>
        <w:t xml:space="preserve"> </w:t>
      </w:r>
      <w:proofErr w:type="spellStart"/>
      <w:r>
        <w:rPr>
          <w:sz w:val="28"/>
          <w:szCs w:val="28"/>
        </w:rPr>
        <w:t>caffe</w:t>
      </w:r>
      <w:proofErr w:type="spellEnd"/>
      <w:r>
        <w:rPr>
          <w:sz w:val="28"/>
          <w:szCs w:val="28"/>
        </w:rPr>
        <w:t xml:space="preserve">”, dove siamo andate con le mie amiche …è stato uno sballo! </w:t>
      </w:r>
    </w:p>
    <w:p w:rsidR="00481FF2" w:rsidRDefault="00481FF2">
      <w:pPr>
        <w:jc w:val="both"/>
        <w:rPr>
          <w:sz w:val="28"/>
          <w:szCs w:val="28"/>
        </w:rPr>
      </w:pPr>
      <w:r>
        <w:rPr>
          <w:sz w:val="28"/>
          <w:szCs w:val="28"/>
        </w:rPr>
        <w:t>Puoi trovare anche</w:t>
      </w:r>
      <w:proofErr w:type="gramStart"/>
      <w:r>
        <w:rPr>
          <w:sz w:val="28"/>
          <w:szCs w:val="28"/>
        </w:rPr>
        <w:t xml:space="preserve">  </w:t>
      </w:r>
      <w:proofErr w:type="gramEnd"/>
      <w:r>
        <w:rPr>
          <w:sz w:val="28"/>
          <w:szCs w:val="28"/>
        </w:rPr>
        <w:t>foto delle serate, fatte nei locali, così sai come si diverte la gente in quel posto,  che si fa, che VIP fa la serata e chi c’è.</w:t>
      </w:r>
    </w:p>
    <w:p w:rsidR="00481FF2" w:rsidRDefault="00481FF2">
      <w:pPr>
        <w:jc w:val="both"/>
        <w:rPr>
          <w:sz w:val="28"/>
          <w:szCs w:val="28"/>
        </w:rPr>
      </w:pPr>
      <w:r>
        <w:rPr>
          <w:sz w:val="28"/>
          <w:szCs w:val="28"/>
        </w:rPr>
        <w:t xml:space="preserve">Su </w:t>
      </w:r>
      <w:proofErr w:type="spellStart"/>
      <w:r>
        <w:rPr>
          <w:sz w:val="28"/>
          <w:szCs w:val="28"/>
        </w:rPr>
        <w:t>facebook</w:t>
      </w:r>
      <w:proofErr w:type="spellEnd"/>
      <w:r>
        <w:rPr>
          <w:sz w:val="28"/>
          <w:szCs w:val="28"/>
        </w:rPr>
        <w:t xml:space="preserve"> metto anche le foto delle mie vacanze ed è anche un modo di condividere le cose belle.</w:t>
      </w:r>
    </w:p>
    <w:p w:rsidR="00481FF2" w:rsidRDefault="00481FF2">
      <w:pPr>
        <w:jc w:val="both"/>
        <w:rPr>
          <w:sz w:val="28"/>
          <w:szCs w:val="28"/>
        </w:rPr>
      </w:pPr>
      <w:r>
        <w:rPr>
          <w:sz w:val="28"/>
          <w:szCs w:val="28"/>
        </w:rPr>
        <w:t xml:space="preserve">Lì, puoi ridere su commenti e cavolate degli altri. Comunque è un modo di conoscersi con gli amici degli </w:t>
      </w:r>
      <w:proofErr w:type="gramStart"/>
      <w:r>
        <w:rPr>
          <w:sz w:val="28"/>
          <w:szCs w:val="28"/>
        </w:rPr>
        <w:t>amici</w:t>
      </w:r>
      <w:proofErr w:type="gramEnd"/>
      <w:r>
        <w:rPr>
          <w:sz w:val="28"/>
          <w:szCs w:val="28"/>
        </w:rPr>
        <w:t xml:space="preserve"> che puoi vedere nelle foto o filmati caricati da altri. </w:t>
      </w:r>
    </w:p>
    <w:p w:rsidR="00481FF2" w:rsidRDefault="00BF592C">
      <w:pPr>
        <w:jc w:val="both"/>
        <w:rPr>
          <w:sz w:val="28"/>
          <w:szCs w:val="28"/>
        </w:rPr>
      </w:pPr>
      <w:r>
        <w:rPr>
          <w:sz w:val="28"/>
          <w:szCs w:val="28"/>
        </w:rPr>
        <w:t xml:space="preserve">Di solito non do </w:t>
      </w:r>
      <w:r w:rsidR="00481FF2">
        <w:rPr>
          <w:sz w:val="28"/>
          <w:szCs w:val="28"/>
        </w:rPr>
        <w:t>la mia amicizia (il c</w:t>
      </w:r>
      <w:r>
        <w:rPr>
          <w:sz w:val="28"/>
          <w:szCs w:val="28"/>
        </w:rPr>
        <w:t xml:space="preserve">ontatto) </w:t>
      </w:r>
      <w:proofErr w:type="gramStart"/>
      <w:r>
        <w:rPr>
          <w:sz w:val="28"/>
          <w:szCs w:val="28"/>
        </w:rPr>
        <w:t>agli sconosciuti perche</w:t>
      </w:r>
      <w:proofErr w:type="gramEnd"/>
      <w:r>
        <w:rPr>
          <w:sz w:val="28"/>
          <w:szCs w:val="28"/>
        </w:rPr>
        <w:t xml:space="preserve"> </w:t>
      </w:r>
      <w:r w:rsidR="00481FF2">
        <w:rPr>
          <w:sz w:val="28"/>
          <w:szCs w:val="28"/>
        </w:rPr>
        <w:t xml:space="preserve"> non voglio che vadano a vede</w:t>
      </w:r>
      <w:r>
        <w:rPr>
          <w:sz w:val="28"/>
          <w:szCs w:val="28"/>
        </w:rPr>
        <w:t xml:space="preserve">re le mie cose personali perche </w:t>
      </w:r>
      <w:r w:rsidR="00481FF2">
        <w:rPr>
          <w:sz w:val="28"/>
          <w:szCs w:val="28"/>
        </w:rPr>
        <w:t xml:space="preserve">non mi fido, può essere pericoloso … dietro un nominativo non c’e sempre chi pensi tu! </w:t>
      </w:r>
      <w:proofErr w:type="gramStart"/>
      <w:r w:rsidR="00481FF2">
        <w:rPr>
          <w:sz w:val="28"/>
          <w:szCs w:val="28"/>
        </w:rPr>
        <w:t>Infatti</w:t>
      </w:r>
      <w:proofErr w:type="gramEnd"/>
      <w:r w:rsidR="00481FF2">
        <w:rPr>
          <w:sz w:val="28"/>
          <w:szCs w:val="28"/>
        </w:rPr>
        <w:t xml:space="preserve"> tante ragazze hanno dato appuntamenti a ragazzi sconosciuti, pensandoli coetanei, ma hanno avuto delle brutte</w:t>
      </w:r>
      <w:r>
        <w:rPr>
          <w:sz w:val="28"/>
          <w:szCs w:val="28"/>
        </w:rPr>
        <w:t xml:space="preserve"> esperienze. Questo lo </w:t>
      </w:r>
      <w:proofErr w:type="gramStart"/>
      <w:r>
        <w:rPr>
          <w:sz w:val="28"/>
          <w:szCs w:val="28"/>
        </w:rPr>
        <w:t>so</w:t>
      </w:r>
      <w:proofErr w:type="gramEnd"/>
      <w:r>
        <w:rPr>
          <w:sz w:val="28"/>
          <w:szCs w:val="28"/>
        </w:rPr>
        <w:t xml:space="preserve"> perche</w:t>
      </w:r>
      <w:r w:rsidR="00481FF2">
        <w:rPr>
          <w:sz w:val="28"/>
          <w:szCs w:val="28"/>
        </w:rPr>
        <w:t xml:space="preserve"> ci sono degli spot che avvisano di tutelarsi. Prima </w:t>
      </w:r>
      <w:proofErr w:type="gramStart"/>
      <w:r w:rsidR="00481FF2">
        <w:rPr>
          <w:sz w:val="28"/>
          <w:szCs w:val="28"/>
        </w:rPr>
        <w:t>mia mamma</w:t>
      </w:r>
      <w:proofErr w:type="gramEnd"/>
      <w:r w:rsidR="00481FF2">
        <w:rPr>
          <w:sz w:val="28"/>
          <w:szCs w:val="28"/>
        </w:rPr>
        <w:t xml:space="preserve"> mi controllava i contatti, quando ero più piccol</w:t>
      </w:r>
      <w:r>
        <w:rPr>
          <w:sz w:val="28"/>
          <w:szCs w:val="28"/>
        </w:rPr>
        <w:t>a, ... ma adesso non più, perche</w:t>
      </w:r>
      <w:r w:rsidR="00481FF2">
        <w:rPr>
          <w:sz w:val="28"/>
          <w:szCs w:val="28"/>
        </w:rPr>
        <w:t xml:space="preserve"> si fida di me.</w:t>
      </w:r>
    </w:p>
    <w:p w:rsidR="00481FF2" w:rsidRDefault="00481FF2">
      <w:pPr>
        <w:jc w:val="both"/>
        <w:rPr>
          <w:sz w:val="28"/>
          <w:szCs w:val="28"/>
        </w:rPr>
      </w:pPr>
      <w:r>
        <w:rPr>
          <w:sz w:val="28"/>
          <w:szCs w:val="28"/>
        </w:rPr>
        <w:t>Per parlare di cose personale con le mie amiche vado sempre in p</w:t>
      </w:r>
      <w:r w:rsidR="00BF592C">
        <w:rPr>
          <w:sz w:val="28"/>
          <w:szCs w:val="28"/>
        </w:rPr>
        <w:t xml:space="preserve">rivato, off </w:t>
      </w:r>
      <w:proofErr w:type="spellStart"/>
      <w:r w:rsidR="00BF592C">
        <w:rPr>
          <w:sz w:val="28"/>
          <w:szCs w:val="28"/>
        </w:rPr>
        <w:t>line</w:t>
      </w:r>
      <w:proofErr w:type="spellEnd"/>
      <w:r w:rsidR="00BF592C">
        <w:rPr>
          <w:sz w:val="28"/>
          <w:szCs w:val="28"/>
        </w:rPr>
        <w:t xml:space="preserve"> … perche</w:t>
      </w:r>
      <w:r>
        <w:rPr>
          <w:sz w:val="28"/>
          <w:szCs w:val="28"/>
        </w:rPr>
        <w:t xml:space="preserve"> uso </w:t>
      </w:r>
      <w:proofErr w:type="gramStart"/>
      <w:r>
        <w:rPr>
          <w:sz w:val="28"/>
          <w:szCs w:val="28"/>
        </w:rPr>
        <w:t>le</w:t>
      </w:r>
      <w:proofErr w:type="gramEnd"/>
      <w:r>
        <w:rPr>
          <w:sz w:val="28"/>
          <w:szCs w:val="28"/>
        </w:rPr>
        <w:t xml:space="preserve"> rete per dire anche cose intime..e  </w:t>
      </w:r>
      <w:r w:rsidR="00BF592C">
        <w:rPr>
          <w:sz w:val="28"/>
          <w:szCs w:val="28"/>
        </w:rPr>
        <w:t xml:space="preserve">ah </w:t>
      </w:r>
      <w:r>
        <w:rPr>
          <w:sz w:val="28"/>
          <w:szCs w:val="28"/>
        </w:rPr>
        <w:t>a</w:t>
      </w:r>
      <w:r w:rsidR="00BF592C">
        <w:rPr>
          <w:sz w:val="28"/>
          <w:szCs w:val="28"/>
        </w:rPr>
        <w:t xml:space="preserve">h </w:t>
      </w:r>
      <w:proofErr w:type="spellStart"/>
      <w:r>
        <w:rPr>
          <w:sz w:val="28"/>
          <w:szCs w:val="28"/>
        </w:rPr>
        <w:t>a</w:t>
      </w:r>
      <w:r w:rsidR="00BF592C">
        <w:rPr>
          <w:sz w:val="28"/>
          <w:szCs w:val="28"/>
        </w:rPr>
        <w:t>h</w:t>
      </w:r>
      <w:proofErr w:type="spellEnd"/>
      <w:r>
        <w:rPr>
          <w:sz w:val="28"/>
          <w:szCs w:val="28"/>
        </w:rPr>
        <w:t xml:space="preserve"> anche per dichiararmi … così è più facile. Dire certe cose faccia a faccia è più impegnativo … puoi sentirti un po’ imbarazzato … insomma ti puoi lasciar andare più facilmente; ma questo mai nella bacheca</w:t>
      </w:r>
      <w:proofErr w:type="gramStart"/>
      <w:r>
        <w:rPr>
          <w:sz w:val="28"/>
          <w:szCs w:val="28"/>
        </w:rPr>
        <w:t>!!!</w:t>
      </w:r>
      <w:proofErr w:type="gramEnd"/>
    </w:p>
    <w:p w:rsidR="00481FF2" w:rsidRDefault="00481FF2">
      <w:pPr>
        <w:jc w:val="both"/>
        <w:rPr>
          <w:sz w:val="28"/>
          <w:szCs w:val="28"/>
        </w:rPr>
      </w:pPr>
      <w:r>
        <w:rPr>
          <w:sz w:val="28"/>
          <w:szCs w:val="28"/>
        </w:rPr>
        <w:t>Giocare in rete</w:t>
      </w:r>
      <w:proofErr w:type="gramStart"/>
      <w:r>
        <w:rPr>
          <w:sz w:val="28"/>
          <w:szCs w:val="28"/>
        </w:rPr>
        <w:t>?.</w:t>
      </w:r>
      <w:proofErr w:type="gramEnd"/>
      <w:r>
        <w:rPr>
          <w:sz w:val="28"/>
          <w:szCs w:val="28"/>
        </w:rPr>
        <w:t>.. no non mi piace ... ma ho tanti amici che lo fanno ... più maschi che femmine …</w:t>
      </w:r>
    </w:p>
    <w:p w:rsidR="00481FF2" w:rsidRDefault="00481FF2">
      <w:pPr>
        <w:jc w:val="both"/>
        <w:rPr>
          <w:sz w:val="28"/>
          <w:szCs w:val="28"/>
        </w:rPr>
      </w:pPr>
      <w:proofErr w:type="spellStart"/>
      <w:r>
        <w:rPr>
          <w:sz w:val="28"/>
          <w:szCs w:val="28"/>
        </w:rPr>
        <w:t>Aaahh</w:t>
      </w:r>
      <w:proofErr w:type="spellEnd"/>
      <w:proofErr w:type="gramStart"/>
      <w:r>
        <w:rPr>
          <w:sz w:val="28"/>
          <w:szCs w:val="28"/>
        </w:rPr>
        <w:t>!!!</w:t>
      </w:r>
      <w:proofErr w:type="gramEnd"/>
      <w:r>
        <w:rPr>
          <w:sz w:val="28"/>
          <w:szCs w:val="28"/>
        </w:rPr>
        <w:t xml:space="preserve"> ho usato </w:t>
      </w:r>
      <w:proofErr w:type="spellStart"/>
      <w:r>
        <w:rPr>
          <w:sz w:val="28"/>
          <w:szCs w:val="28"/>
        </w:rPr>
        <w:t>facebook</w:t>
      </w:r>
      <w:proofErr w:type="spellEnd"/>
      <w:r>
        <w:rPr>
          <w:sz w:val="28"/>
          <w:szCs w:val="28"/>
        </w:rPr>
        <w:t xml:space="preserve"> per organizzare la mia festa di compleanno e ho invitato tutti senza perdere tempo e soldi con un messaggio collettivo.</w:t>
      </w:r>
    </w:p>
    <w:p w:rsidR="00481FF2" w:rsidRDefault="00481FF2">
      <w:pPr>
        <w:jc w:val="both"/>
        <w:rPr>
          <w:sz w:val="28"/>
          <w:szCs w:val="28"/>
        </w:rPr>
      </w:pPr>
      <w:r>
        <w:rPr>
          <w:sz w:val="28"/>
          <w:szCs w:val="28"/>
        </w:rPr>
        <w:t xml:space="preserve">Il cellulare lo uso soprattutto per i messaggi: mando in media 20-30 sms </w:t>
      </w:r>
      <w:proofErr w:type="gramStart"/>
      <w:r>
        <w:rPr>
          <w:sz w:val="28"/>
          <w:szCs w:val="28"/>
        </w:rPr>
        <w:t>al</w:t>
      </w:r>
      <w:proofErr w:type="gramEnd"/>
      <w:r>
        <w:rPr>
          <w:sz w:val="28"/>
          <w:szCs w:val="28"/>
        </w:rPr>
        <w:t xml:space="preserve"> giorno e non solo per sparare cavolate ma anche per cose importanti. Ho amiche che litigano per sms oppure che si fidanzano per </w:t>
      </w:r>
      <w:proofErr w:type="gramStart"/>
      <w:r>
        <w:rPr>
          <w:sz w:val="28"/>
          <w:szCs w:val="28"/>
        </w:rPr>
        <w:t>sms</w:t>
      </w:r>
      <w:proofErr w:type="gramEnd"/>
      <w:r>
        <w:rPr>
          <w:sz w:val="28"/>
          <w:szCs w:val="28"/>
        </w:rPr>
        <w:t xml:space="preserve"> … per me uno che non ha coraggio di chiedertelo in faccia è un …</w:t>
      </w:r>
      <w:r>
        <w:rPr>
          <w:sz w:val="28"/>
          <w:szCs w:val="28"/>
        </w:rPr>
        <w:tab/>
      </w:r>
    </w:p>
    <w:p w:rsidR="00481FF2" w:rsidRDefault="00481FF2">
      <w:pPr>
        <w:jc w:val="both"/>
        <w:rPr>
          <w:sz w:val="28"/>
          <w:szCs w:val="28"/>
        </w:rPr>
      </w:pPr>
    </w:p>
    <w:p w:rsidR="00E530C0" w:rsidRDefault="00481FF2">
      <w:pPr>
        <w:jc w:val="both"/>
        <w:rPr>
          <w:b/>
          <w:sz w:val="28"/>
          <w:szCs w:val="28"/>
        </w:rPr>
      </w:pPr>
      <w:r>
        <w:rPr>
          <w:b/>
          <w:sz w:val="28"/>
          <w:szCs w:val="28"/>
        </w:rPr>
        <w:t xml:space="preserve">ANNA, </w:t>
      </w:r>
      <w:proofErr w:type="gramStart"/>
      <w:r>
        <w:rPr>
          <w:b/>
          <w:sz w:val="28"/>
          <w:szCs w:val="28"/>
        </w:rPr>
        <w:t>14</w:t>
      </w:r>
      <w:proofErr w:type="gramEnd"/>
      <w:r>
        <w:rPr>
          <w:b/>
          <w:sz w:val="28"/>
          <w:szCs w:val="28"/>
        </w:rPr>
        <w:t xml:space="preserve"> anni</w:t>
      </w:r>
    </w:p>
    <w:p w:rsidR="00E530C0" w:rsidRDefault="00E530C0">
      <w:pPr>
        <w:jc w:val="both"/>
        <w:rPr>
          <w:b/>
          <w:sz w:val="28"/>
          <w:szCs w:val="28"/>
        </w:rPr>
      </w:pPr>
    </w:p>
    <w:p w:rsidR="00481FF2" w:rsidRDefault="00481FF2">
      <w:pPr>
        <w:jc w:val="both"/>
        <w:rPr>
          <w:b/>
          <w:sz w:val="28"/>
          <w:szCs w:val="28"/>
        </w:rPr>
      </w:pPr>
    </w:p>
    <w:p w:rsidR="00481FF2" w:rsidRDefault="00481FF2">
      <w:pPr>
        <w:jc w:val="both"/>
        <w:rPr>
          <w:b/>
          <w:sz w:val="28"/>
          <w:szCs w:val="28"/>
        </w:rPr>
      </w:pPr>
    </w:p>
    <w:p w:rsidR="00A91E62" w:rsidRDefault="00481FF2">
      <w:pPr>
        <w:jc w:val="both"/>
        <w:rPr>
          <w:sz w:val="28"/>
          <w:szCs w:val="28"/>
        </w:rPr>
      </w:pPr>
      <w:r>
        <w:rPr>
          <w:sz w:val="28"/>
          <w:szCs w:val="28"/>
        </w:rPr>
        <w:t>Io mi sono isc</w:t>
      </w:r>
      <w:r w:rsidR="00BF592C">
        <w:rPr>
          <w:sz w:val="28"/>
          <w:szCs w:val="28"/>
        </w:rPr>
        <w:t xml:space="preserve">ritta su </w:t>
      </w:r>
      <w:proofErr w:type="spellStart"/>
      <w:r w:rsidR="00BF592C">
        <w:rPr>
          <w:sz w:val="28"/>
          <w:szCs w:val="28"/>
        </w:rPr>
        <w:t>facebook</w:t>
      </w:r>
      <w:proofErr w:type="spellEnd"/>
      <w:r w:rsidR="00BF592C">
        <w:rPr>
          <w:sz w:val="28"/>
          <w:szCs w:val="28"/>
        </w:rPr>
        <w:t xml:space="preserve"> da poco perche i miei</w:t>
      </w:r>
      <w:r>
        <w:rPr>
          <w:sz w:val="28"/>
          <w:szCs w:val="28"/>
        </w:rPr>
        <w:t xml:space="preserve"> non erano d’accordo … specialmente mio padre! Avevo già provato l’</w:t>
      </w:r>
      <w:r w:rsidR="00A91E62">
        <w:rPr>
          <w:sz w:val="28"/>
          <w:szCs w:val="28"/>
        </w:rPr>
        <w:t xml:space="preserve">anno scorso ma ... mi hanno </w:t>
      </w:r>
      <w:proofErr w:type="spellStart"/>
      <w:proofErr w:type="gramStart"/>
      <w:r w:rsidR="00A91E62">
        <w:rPr>
          <w:sz w:val="28"/>
          <w:szCs w:val="28"/>
        </w:rPr>
        <w:t>becc</w:t>
      </w:r>
      <w:proofErr w:type="spellEnd"/>
      <w:proofErr w:type="gramEnd"/>
    </w:p>
    <w:p w:rsidR="00481FF2" w:rsidRDefault="00481FF2">
      <w:pPr>
        <w:jc w:val="both"/>
        <w:rPr>
          <w:sz w:val="28"/>
          <w:szCs w:val="28"/>
        </w:rPr>
      </w:pPr>
      <w:proofErr w:type="spellStart"/>
      <w:proofErr w:type="gramStart"/>
      <w:r>
        <w:rPr>
          <w:sz w:val="28"/>
          <w:szCs w:val="28"/>
        </w:rPr>
        <w:t>ata</w:t>
      </w:r>
      <w:proofErr w:type="spellEnd"/>
      <w:proofErr w:type="gramEnd"/>
      <w:r>
        <w:rPr>
          <w:sz w:val="28"/>
          <w:szCs w:val="28"/>
        </w:rPr>
        <w:t xml:space="preserve"> e mi hanno tolto il </w:t>
      </w:r>
      <w:proofErr w:type="spellStart"/>
      <w:r>
        <w:rPr>
          <w:sz w:val="28"/>
          <w:szCs w:val="28"/>
        </w:rPr>
        <w:t>pc</w:t>
      </w:r>
      <w:proofErr w:type="spellEnd"/>
      <w:r>
        <w:rPr>
          <w:sz w:val="28"/>
          <w:szCs w:val="28"/>
        </w:rPr>
        <w:t xml:space="preserve"> per 3 mesi … me lo ridavano solo per le ricerche scolastiche o per dei temi; è stata durissima!!!! Posso avere contatti solo con i miei compagni di classe e con amici che </w:t>
      </w:r>
      <w:r w:rsidR="00A91E62">
        <w:rPr>
          <w:sz w:val="28"/>
          <w:szCs w:val="28"/>
        </w:rPr>
        <w:t xml:space="preserve">loro devono conoscere ... è </w:t>
      </w:r>
      <w:proofErr w:type="spellStart"/>
      <w:r w:rsidR="00A91E62">
        <w:rPr>
          <w:sz w:val="28"/>
          <w:szCs w:val="28"/>
        </w:rPr>
        <w:t>peg</w:t>
      </w:r>
      <w:r>
        <w:rPr>
          <w:sz w:val="28"/>
          <w:szCs w:val="28"/>
        </w:rPr>
        <w:t>io</w:t>
      </w:r>
      <w:proofErr w:type="spellEnd"/>
      <w:r>
        <w:rPr>
          <w:sz w:val="28"/>
          <w:szCs w:val="28"/>
        </w:rPr>
        <w:t xml:space="preserve"> della prigione … anche oggi è un miracolo che mi hanno fatto uscire.</w:t>
      </w:r>
    </w:p>
    <w:p w:rsidR="00481FF2" w:rsidRDefault="00481FF2">
      <w:pPr>
        <w:jc w:val="both"/>
        <w:rPr>
          <w:sz w:val="28"/>
          <w:szCs w:val="28"/>
        </w:rPr>
      </w:pPr>
      <w:r>
        <w:rPr>
          <w:sz w:val="28"/>
          <w:szCs w:val="28"/>
        </w:rPr>
        <w:t>Faccio qualche gioco in rete … per i miei posso fare al massimo il solitario … ma io ho delle risorse ... ah</w:t>
      </w:r>
      <w:proofErr w:type="gramStart"/>
      <w:r>
        <w:rPr>
          <w:sz w:val="28"/>
          <w:szCs w:val="28"/>
        </w:rPr>
        <w:t>,</w:t>
      </w:r>
      <w:proofErr w:type="gramEnd"/>
      <w:r>
        <w:rPr>
          <w:sz w:val="28"/>
          <w:szCs w:val="28"/>
        </w:rPr>
        <w:t>ah,ah….vado nei social network quando non mi possono beccare … e meno male che non si intendono tanto di computer… cosi non lascio tracce.</w:t>
      </w:r>
    </w:p>
    <w:p w:rsidR="00481FF2" w:rsidRDefault="00481FF2">
      <w:pPr>
        <w:jc w:val="both"/>
        <w:rPr>
          <w:sz w:val="28"/>
          <w:szCs w:val="28"/>
        </w:rPr>
      </w:pPr>
      <w:r>
        <w:rPr>
          <w:sz w:val="28"/>
          <w:szCs w:val="28"/>
        </w:rPr>
        <w:t xml:space="preserve">Il telefonino </w:t>
      </w:r>
      <w:proofErr w:type="gramStart"/>
      <w:r>
        <w:rPr>
          <w:sz w:val="28"/>
          <w:szCs w:val="28"/>
        </w:rPr>
        <w:t xml:space="preserve">lo </w:t>
      </w:r>
      <w:proofErr w:type="gramEnd"/>
      <w:r>
        <w:rPr>
          <w:sz w:val="28"/>
          <w:szCs w:val="28"/>
        </w:rPr>
        <w:t>uso per 5 euro al mese … questa è la ricarica che mi fanno … e quindi posso mandare solo sms se voglio che mi bastino almeno per 2 settimane.</w:t>
      </w:r>
    </w:p>
    <w:p w:rsidR="00481FF2" w:rsidRDefault="00481FF2">
      <w:pPr>
        <w:jc w:val="both"/>
        <w:rPr>
          <w:sz w:val="28"/>
          <w:szCs w:val="28"/>
        </w:rPr>
      </w:pPr>
      <w:r>
        <w:rPr>
          <w:sz w:val="28"/>
          <w:szCs w:val="28"/>
        </w:rPr>
        <w:t xml:space="preserve">Tutti mi dicono che sono una </w:t>
      </w:r>
      <w:proofErr w:type="gramStart"/>
      <w:r>
        <w:rPr>
          <w:sz w:val="28"/>
          <w:szCs w:val="28"/>
        </w:rPr>
        <w:t>sfigata</w:t>
      </w:r>
      <w:proofErr w:type="gramEnd"/>
      <w:r>
        <w:rPr>
          <w:sz w:val="28"/>
          <w:szCs w:val="28"/>
        </w:rPr>
        <w:t xml:space="preserve"> per questo … ho anche un telefonino che non lo trovi neanche nei musei!! Se avessi più </w:t>
      </w:r>
      <w:proofErr w:type="gramStart"/>
      <w:r>
        <w:rPr>
          <w:sz w:val="28"/>
          <w:szCs w:val="28"/>
        </w:rPr>
        <w:t>carica</w:t>
      </w:r>
      <w:proofErr w:type="gramEnd"/>
      <w:r>
        <w:rPr>
          <w:sz w:val="28"/>
          <w:szCs w:val="28"/>
        </w:rPr>
        <w:t xml:space="preserve"> manderei un sacco di sms alle mie amiche per condividere cose personali, emozioni e anche dolori … cosi devo sempre aspettare che arrivi il giorno di scuola per poter parlare delle mie cose … anche il telefonino me lo controllano.  </w:t>
      </w:r>
      <w:proofErr w:type="gramStart"/>
      <w:r>
        <w:rPr>
          <w:sz w:val="28"/>
          <w:szCs w:val="28"/>
        </w:rPr>
        <w:t>lo</w:t>
      </w:r>
      <w:proofErr w:type="gramEnd"/>
      <w:r>
        <w:rPr>
          <w:sz w:val="28"/>
          <w:szCs w:val="28"/>
        </w:rPr>
        <w:t xml:space="preserve"> so per certo!… che posso fare … i genitori non li puoi scegliere.</w:t>
      </w:r>
    </w:p>
    <w:p w:rsidR="00481FF2" w:rsidRDefault="00481FF2">
      <w:pPr>
        <w:jc w:val="both"/>
        <w:rPr>
          <w:sz w:val="28"/>
          <w:szCs w:val="28"/>
        </w:rPr>
      </w:pPr>
    </w:p>
    <w:p w:rsidR="00481FF2" w:rsidRPr="00A31527" w:rsidRDefault="00481FF2" w:rsidP="00A31527">
      <w:pPr>
        <w:numPr>
          <w:ilvl w:val="0"/>
          <w:numId w:val="2"/>
        </w:numPr>
        <w:ind w:left="284"/>
        <w:jc w:val="both"/>
        <w:rPr>
          <w:rFonts w:ascii="Calibri" w:hAnsi="Calibri"/>
          <w:sz w:val="36"/>
          <w:szCs w:val="36"/>
        </w:rPr>
      </w:pPr>
      <w:r w:rsidRPr="00A31527">
        <w:rPr>
          <w:rFonts w:ascii="Calibri" w:hAnsi="Calibri"/>
          <w:sz w:val="36"/>
          <w:szCs w:val="36"/>
        </w:rPr>
        <w:t>Analisi dei dati</w:t>
      </w:r>
    </w:p>
    <w:p w:rsidR="00481FF2" w:rsidRDefault="00481FF2"/>
    <w:tbl>
      <w:tblPr>
        <w:tblW w:w="0" w:type="auto"/>
        <w:tblInd w:w="-20" w:type="dxa"/>
        <w:tblLayout w:type="fixed"/>
        <w:tblLook w:val="0000"/>
      </w:tblPr>
      <w:tblGrid>
        <w:gridCol w:w="3259"/>
        <w:gridCol w:w="3259"/>
        <w:gridCol w:w="3300"/>
      </w:tblGrid>
      <w:tr w:rsidR="00481FF2">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center"/>
              <w:rPr>
                <w:rFonts w:ascii="Calibri" w:hAnsi="Calibri"/>
                <w:b/>
                <w:sz w:val="32"/>
                <w:szCs w:val="32"/>
              </w:rPr>
            </w:pPr>
          </w:p>
          <w:p w:rsidR="00481FF2" w:rsidRDefault="00481FF2">
            <w:pPr>
              <w:jc w:val="center"/>
              <w:rPr>
                <w:rFonts w:ascii="Calibri" w:hAnsi="Calibri"/>
                <w:b/>
                <w:sz w:val="32"/>
                <w:szCs w:val="32"/>
              </w:rPr>
            </w:pPr>
            <w:r>
              <w:rPr>
                <w:rFonts w:ascii="Calibri" w:hAnsi="Calibri"/>
                <w:b/>
                <w:sz w:val="32"/>
                <w:szCs w:val="32"/>
              </w:rPr>
              <w:t>IPOTESI</w:t>
            </w:r>
          </w:p>
        </w:tc>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center"/>
              <w:rPr>
                <w:rFonts w:ascii="Calibri" w:hAnsi="Calibri"/>
                <w:b/>
                <w:sz w:val="32"/>
                <w:szCs w:val="32"/>
              </w:rPr>
            </w:pPr>
            <w:r>
              <w:rPr>
                <w:rFonts w:ascii="Calibri" w:hAnsi="Calibri"/>
                <w:b/>
                <w:sz w:val="32"/>
                <w:szCs w:val="32"/>
              </w:rPr>
              <w:t>ASSERTI CHE CONFERMANO LE IPOTESI</w:t>
            </w: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jc w:val="center"/>
              <w:rPr>
                <w:rFonts w:ascii="Calibri" w:hAnsi="Calibri"/>
                <w:b/>
                <w:sz w:val="32"/>
                <w:szCs w:val="32"/>
              </w:rPr>
            </w:pPr>
            <w:r>
              <w:rPr>
                <w:rFonts w:ascii="Calibri" w:hAnsi="Calibri"/>
                <w:b/>
                <w:sz w:val="32"/>
                <w:szCs w:val="32"/>
              </w:rPr>
              <w:t>ASSERTI CHE CONFUTANO LE IPOTESI</w:t>
            </w:r>
          </w:p>
        </w:tc>
      </w:tr>
      <w:tr w:rsidR="00481FF2">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center"/>
              <w:rPr>
                <w:rFonts w:ascii="Calibri" w:hAnsi="Calibri"/>
              </w:rPr>
            </w:pPr>
          </w:p>
          <w:p w:rsidR="00481FF2" w:rsidRDefault="00481FF2">
            <w:pPr>
              <w:jc w:val="center"/>
              <w:rPr>
                <w:rFonts w:ascii="Calibri" w:hAnsi="Calibri"/>
              </w:rPr>
            </w:pPr>
          </w:p>
          <w:p w:rsidR="00481FF2" w:rsidRDefault="00481FF2">
            <w:pPr>
              <w:jc w:val="center"/>
              <w:rPr>
                <w:rFonts w:ascii="Calibri" w:hAnsi="Calibri"/>
              </w:rPr>
            </w:pPr>
          </w:p>
          <w:p w:rsidR="00481FF2" w:rsidRDefault="00481FF2">
            <w:pPr>
              <w:jc w:val="center"/>
              <w:rPr>
                <w:rFonts w:ascii="Calibri" w:hAnsi="Calibri"/>
              </w:rPr>
            </w:pPr>
          </w:p>
          <w:p w:rsidR="00481FF2" w:rsidRDefault="00481FF2">
            <w:pPr>
              <w:jc w:val="center"/>
              <w:rPr>
                <w:rFonts w:ascii="Calibri" w:hAnsi="Calibri"/>
              </w:rPr>
            </w:pPr>
            <w:r>
              <w:rPr>
                <w:rFonts w:ascii="Calibri" w:hAnsi="Calibri"/>
              </w:rPr>
              <w:t xml:space="preserve">NECESSITA’ </w:t>
            </w:r>
            <w:proofErr w:type="spellStart"/>
            <w:r>
              <w:rPr>
                <w:rFonts w:ascii="Calibri" w:hAnsi="Calibri"/>
              </w:rPr>
              <w:t>DI</w:t>
            </w:r>
            <w:proofErr w:type="spellEnd"/>
            <w:r>
              <w:rPr>
                <w:rFonts w:ascii="Calibri" w:hAnsi="Calibri"/>
              </w:rPr>
              <w:t xml:space="preserve"> TROVARE INFORMAZIONI, PERSONE NOTIZIE</w:t>
            </w:r>
          </w:p>
          <w:p w:rsidR="00481FF2" w:rsidRDefault="00481FF2">
            <w:pPr>
              <w:jc w:val="center"/>
              <w:rPr>
                <w:rFonts w:ascii="Calibri" w:hAnsi="Calibri"/>
              </w:rPr>
            </w:pPr>
          </w:p>
          <w:p w:rsidR="00481FF2" w:rsidRDefault="00481FF2">
            <w:pPr>
              <w:jc w:val="center"/>
              <w:rPr>
                <w:rFonts w:ascii="Calibri" w:hAnsi="Calibri"/>
              </w:rPr>
            </w:pPr>
            <w:r>
              <w:rPr>
                <w:rFonts w:ascii="Calibri" w:hAnsi="Calibri"/>
              </w:rPr>
              <w:t>(DIMENSIONE UTILITARISTICA)</w:t>
            </w:r>
          </w:p>
        </w:tc>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both"/>
              <w:rPr>
                <w:rFonts w:ascii="Calibri" w:hAnsi="Calibri"/>
              </w:rPr>
            </w:pPr>
          </w:p>
          <w:p w:rsidR="00481FF2" w:rsidRDefault="00481FF2">
            <w:pPr>
              <w:jc w:val="both"/>
              <w:rPr>
                <w:rFonts w:ascii="Calibri" w:hAnsi="Calibri"/>
              </w:rPr>
            </w:pPr>
            <w:r>
              <w:rPr>
                <w:rFonts w:ascii="Calibri" w:hAnsi="Calibri"/>
              </w:rPr>
              <w:t xml:space="preserve">… Uso Internet per trovare informazioni immediate per lo studio, per fare i compiti. Grazie a Google e </w:t>
            </w:r>
            <w:proofErr w:type="spellStart"/>
            <w:r>
              <w:rPr>
                <w:rFonts w:ascii="Calibri" w:hAnsi="Calibri"/>
              </w:rPr>
              <w:t>Wiki</w:t>
            </w:r>
            <w:proofErr w:type="spellEnd"/>
            <w:r>
              <w:rPr>
                <w:rFonts w:ascii="Calibri" w:hAnsi="Calibri"/>
              </w:rPr>
              <w:t xml:space="preserve"> trovo di tutto…</w:t>
            </w:r>
            <w:proofErr w:type="gramStart"/>
            <w:r>
              <w:rPr>
                <w:rFonts w:ascii="Calibri" w:hAnsi="Calibri"/>
              </w:rPr>
              <w:t>(</w:t>
            </w:r>
            <w:proofErr w:type="gramEnd"/>
            <w:r>
              <w:rPr>
                <w:rFonts w:ascii="Calibri" w:hAnsi="Calibri"/>
              </w:rPr>
              <w:t>12)</w:t>
            </w:r>
          </w:p>
          <w:p w:rsidR="00481FF2" w:rsidRDefault="00481FF2">
            <w:pPr>
              <w:jc w:val="both"/>
              <w:rPr>
                <w:rFonts w:ascii="Calibri" w:hAnsi="Calibri"/>
              </w:rPr>
            </w:pPr>
          </w:p>
          <w:p w:rsidR="00481FF2" w:rsidRDefault="00481FF2">
            <w:pPr>
              <w:jc w:val="both"/>
              <w:rPr>
                <w:rFonts w:ascii="Calibri" w:hAnsi="Calibri"/>
              </w:rPr>
            </w:pPr>
            <w:r>
              <w:rPr>
                <w:rFonts w:ascii="Calibri" w:hAnsi="Calibri"/>
              </w:rPr>
              <w:t>… Uso Internet per ascoltare la musica … (6</w:t>
            </w:r>
            <w:proofErr w:type="gramStart"/>
            <w:r>
              <w:rPr>
                <w:rFonts w:ascii="Calibri" w:hAnsi="Calibri"/>
              </w:rPr>
              <w:t>)</w:t>
            </w:r>
            <w:proofErr w:type="gramEnd"/>
          </w:p>
          <w:p w:rsidR="00481FF2" w:rsidRDefault="00481FF2">
            <w:pPr>
              <w:jc w:val="both"/>
              <w:rPr>
                <w:rFonts w:ascii="Calibri" w:hAnsi="Calibri"/>
              </w:rPr>
            </w:pPr>
          </w:p>
          <w:p w:rsidR="00481FF2" w:rsidRDefault="00481FF2">
            <w:pPr>
              <w:jc w:val="both"/>
              <w:rPr>
                <w:rFonts w:ascii="Calibri" w:hAnsi="Calibri"/>
              </w:rPr>
            </w:pPr>
            <w:r>
              <w:rPr>
                <w:rFonts w:ascii="Calibri" w:hAnsi="Calibri"/>
              </w:rPr>
              <w:t>… Uso Internet per avere informazioni su cosa accade nel mondo e per guardare le notizie sportive … (3</w:t>
            </w:r>
            <w:proofErr w:type="gramStart"/>
            <w:r>
              <w:rPr>
                <w:rFonts w:ascii="Calibri" w:hAnsi="Calibri"/>
              </w:rPr>
              <w:t>)</w:t>
            </w:r>
            <w:proofErr w:type="gramEnd"/>
          </w:p>
          <w:p w:rsidR="00481FF2" w:rsidRDefault="00481FF2">
            <w:pPr>
              <w:jc w:val="both"/>
              <w:rPr>
                <w:rFonts w:ascii="Calibri" w:hAnsi="Calibri"/>
              </w:rPr>
            </w:pPr>
            <w:r>
              <w:rPr>
                <w:rFonts w:ascii="Calibri" w:hAnsi="Calibri"/>
              </w:rPr>
              <w:t xml:space="preserve"> </w:t>
            </w: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jc w:val="both"/>
              <w:rPr>
                <w:rFonts w:ascii="Calibri" w:hAnsi="Calibri"/>
              </w:rPr>
            </w:pPr>
          </w:p>
        </w:tc>
      </w:tr>
      <w:tr w:rsidR="00481FF2">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center"/>
              <w:rPr>
                <w:rFonts w:ascii="Calibri" w:hAnsi="Calibri"/>
              </w:rPr>
            </w:pPr>
          </w:p>
          <w:p w:rsidR="00481FF2" w:rsidRDefault="00481FF2">
            <w:pPr>
              <w:jc w:val="center"/>
              <w:rPr>
                <w:rFonts w:ascii="Calibri" w:hAnsi="Calibri"/>
              </w:rPr>
            </w:pPr>
          </w:p>
          <w:p w:rsidR="00481FF2" w:rsidRDefault="00481FF2">
            <w:pPr>
              <w:jc w:val="center"/>
              <w:rPr>
                <w:rFonts w:ascii="Calibri" w:hAnsi="Calibri"/>
              </w:rPr>
            </w:pPr>
          </w:p>
          <w:p w:rsidR="00481FF2" w:rsidRDefault="00481FF2">
            <w:pPr>
              <w:jc w:val="center"/>
              <w:rPr>
                <w:rFonts w:ascii="Calibri" w:hAnsi="Calibri"/>
              </w:rPr>
            </w:pPr>
            <w:r>
              <w:rPr>
                <w:rFonts w:ascii="Calibri" w:hAnsi="Calibri"/>
              </w:rPr>
              <w:t xml:space="preserve">DESIDERIO </w:t>
            </w:r>
            <w:proofErr w:type="spellStart"/>
            <w:r>
              <w:rPr>
                <w:rFonts w:ascii="Calibri" w:hAnsi="Calibri"/>
              </w:rPr>
              <w:t>DI</w:t>
            </w:r>
            <w:proofErr w:type="spellEnd"/>
            <w:r>
              <w:rPr>
                <w:rFonts w:ascii="Calibri" w:hAnsi="Calibri"/>
              </w:rPr>
              <w:t xml:space="preserve"> GIOCARE</w:t>
            </w:r>
          </w:p>
          <w:p w:rsidR="00481FF2" w:rsidRDefault="00481FF2">
            <w:pPr>
              <w:jc w:val="center"/>
              <w:rPr>
                <w:rFonts w:ascii="Calibri" w:hAnsi="Calibri"/>
              </w:rPr>
            </w:pPr>
          </w:p>
          <w:p w:rsidR="00481FF2" w:rsidRDefault="00481FF2">
            <w:pPr>
              <w:jc w:val="center"/>
              <w:rPr>
                <w:rFonts w:ascii="Calibri" w:hAnsi="Calibri"/>
              </w:rPr>
            </w:pPr>
            <w:r>
              <w:rPr>
                <w:rFonts w:ascii="Calibri" w:hAnsi="Calibri"/>
              </w:rPr>
              <w:t>(DIMENSIONE LUDICA)</w:t>
            </w:r>
          </w:p>
          <w:p w:rsidR="00481FF2" w:rsidRDefault="00481FF2">
            <w:pPr>
              <w:rPr>
                <w:rFonts w:ascii="Calibri" w:hAnsi="Calibri"/>
              </w:rPr>
            </w:pPr>
          </w:p>
        </w:tc>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both"/>
            </w:pPr>
          </w:p>
          <w:p w:rsidR="00481FF2" w:rsidRDefault="00481FF2">
            <w:pPr>
              <w:jc w:val="both"/>
              <w:rPr>
                <w:rFonts w:ascii="Calibri" w:hAnsi="Calibri"/>
              </w:rPr>
            </w:pPr>
            <w:r>
              <w:rPr>
                <w:rFonts w:ascii="Calibri" w:hAnsi="Calibri"/>
              </w:rPr>
              <w:t xml:space="preserve">Faccio i giochi con i software </w:t>
            </w:r>
            <w:proofErr w:type="gramStart"/>
            <w:r>
              <w:rPr>
                <w:rFonts w:ascii="Calibri" w:hAnsi="Calibri"/>
              </w:rPr>
              <w:t>dato che</w:t>
            </w:r>
            <w:proofErr w:type="gramEnd"/>
            <w:r>
              <w:rPr>
                <w:rFonts w:ascii="Calibri" w:hAnsi="Calibri"/>
              </w:rPr>
              <w:t xml:space="preserve"> x-box è anche on </w:t>
            </w:r>
            <w:proofErr w:type="spellStart"/>
            <w:r>
              <w:rPr>
                <w:rFonts w:ascii="Calibri" w:hAnsi="Calibri"/>
              </w:rPr>
              <w:t>line</w:t>
            </w:r>
            <w:proofErr w:type="spellEnd"/>
            <w:r>
              <w:rPr>
                <w:rFonts w:ascii="Calibri" w:hAnsi="Calibri"/>
              </w:rPr>
              <w:t xml:space="preserve">. </w:t>
            </w:r>
            <w:proofErr w:type="gramStart"/>
            <w:r>
              <w:rPr>
                <w:rFonts w:ascii="Calibri" w:hAnsi="Calibri"/>
              </w:rPr>
              <w:t>Faccio</w:t>
            </w:r>
            <w:proofErr w:type="gramEnd"/>
            <w:r>
              <w:rPr>
                <w:rFonts w:ascii="Calibri" w:hAnsi="Calibri"/>
              </w:rPr>
              <w:t xml:space="preserve"> delle partite di calcio con i miei amici che sono nelle loro case.(6)</w:t>
            </w:r>
          </w:p>
          <w:p w:rsidR="00481FF2" w:rsidRDefault="00481FF2">
            <w:pPr>
              <w:jc w:val="both"/>
              <w:rPr>
                <w:rFonts w:ascii="Calibri" w:hAnsi="Calibri"/>
              </w:rPr>
            </w:pPr>
          </w:p>
          <w:p w:rsidR="00481FF2" w:rsidRDefault="00481FF2">
            <w:pPr>
              <w:jc w:val="both"/>
              <w:rPr>
                <w:rFonts w:ascii="Calibri" w:hAnsi="Calibri"/>
              </w:rPr>
            </w:pPr>
          </w:p>
          <w:p w:rsidR="00481FF2" w:rsidRDefault="00481FF2">
            <w:pPr>
              <w:jc w:val="both"/>
              <w:rPr>
                <w:rFonts w:ascii="Calibri" w:hAnsi="Calibri"/>
              </w:rPr>
            </w:pPr>
            <w:r>
              <w:rPr>
                <w:rFonts w:ascii="Calibri" w:hAnsi="Calibri"/>
              </w:rPr>
              <w:t xml:space="preserve">Vado anche per giocare ... ci sono giochi interessanti tipo City Ville o Farm Ville ... </w:t>
            </w:r>
            <w:proofErr w:type="spellStart"/>
            <w:proofErr w:type="gramStart"/>
            <w:r>
              <w:rPr>
                <w:rFonts w:ascii="Calibri" w:hAnsi="Calibri"/>
              </w:rPr>
              <w:t>Hahaha</w:t>
            </w:r>
            <w:proofErr w:type="spellEnd"/>
            <w:proofErr w:type="gramEnd"/>
            <w:r>
              <w:rPr>
                <w:rFonts w:ascii="Calibri" w:hAnsi="Calibri"/>
              </w:rPr>
              <w:t xml:space="preserve"> … ! anche poker che è gratis. </w:t>
            </w:r>
            <w:proofErr w:type="gramStart"/>
            <w:r>
              <w:rPr>
                <w:rFonts w:ascii="Calibri" w:hAnsi="Calibri"/>
              </w:rPr>
              <w:t>Visto che</w:t>
            </w:r>
            <w:proofErr w:type="gramEnd"/>
            <w:r>
              <w:rPr>
                <w:rFonts w:ascii="Calibri" w:hAnsi="Calibri"/>
              </w:rPr>
              <w:t xml:space="preserve"> non paghi puoi starci un sacco e parlare con gli amici ... serve per comunicare. (1)</w:t>
            </w:r>
          </w:p>
          <w:p w:rsidR="00481FF2" w:rsidRDefault="00481FF2">
            <w:pPr>
              <w:jc w:val="both"/>
              <w:rPr>
                <w:rFonts w:ascii="Calibri" w:hAnsi="Calibri"/>
              </w:rPr>
            </w:pPr>
          </w:p>
          <w:p w:rsidR="00481FF2" w:rsidRDefault="00481FF2">
            <w:pPr>
              <w:jc w:val="both"/>
              <w:rPr>
                <w:rFonts w:ascii="Calibri" w:hAnsi="Calibri"/>
              </w:rPr>
            </w:pP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jc w:val="both"/>
              <w:rPr>
                <w:rFonts w:ascii="Calibri" w:hAnsi="Calibri"/>
              </w:rPr>
            </w:pPr>
          </w:p>
          <w:p w:rsidR="00481FF2" w:rsidRDefault="00481FF2">
            <w:pPr>
              <w:jc w:val="both"/>
              <w:rPr>
                <w:rFonts w:ascii="Calibri" w:hAnsi="Calibri"/>
              </w:rPr>
            </w:pPr>
          </w:p>
          <w:p w:rsidR="00481FF2" w:rsidRDefault="00481FF2">
            <w:pPr>
              <w:jc w:val="both"/>
              <w:rPr>
                <w:rFonts w:ascii="Calibri" w:hAnsi="Calibri"/>
              </w:rPr>
            </w:pPr>
          </w:p>
          <w:p w:rsidR="001758BD" w:rsidRDefault="00481FF2">
            <w:pPr>
              <w:jc w:val="both"/>
              <w:rPr>
                <w:rFonts w:ascii="Calibri" w:hAnsi="Calibri"/>
              </w:rPr>
            </w:pPr>
            <w:proofErr w:type="gramStart"/>
            <w:r>
              <w:rPr>
                <w:rFonts w:ascii="Calibri" w:hAnsi="Calibri"/>
              </w:rPr>
              <w:t>Vengo</w:t>
            </w:r>
            <w:proofErr w:type="gramEnd"/>
            <w:r>
              <w:rPr>
                <w:rFonts w:ascii="Calibri" w:hAnsi="Calibri"/>
              </w:rPr>
              <w:t xml:space="preserve"> invitato tante volte a fare giochi interattivi ma non li faccio perché non mi interessa perdere tempo … Non mi piace …  (2)</w:t>
            </w:r>
          </w:p>
          <w:p w:rsidR="001758BD" w:rsidRPr="001758BD" w:rsidRDefault="001758BD" w:rsidP="001758BD">
            <w:pPr>
              <w:rPr>
                <w:rFonts w:ascii="Calibri" w:hAnsi="Calibri"/>
              </w:rPr>
            </w:pPr>
          </w:p>
          <w:p w:rsidR="00481FF2" w:rsidRPr="001758BD" w:rsidRDefault="001758BD" w:rsidP="001758BD">
            <w:pPr>
              <w:rPr>
                <w:rFonts w:ascii="Calibri" w:hAnsi="Calibri"/>
              </w:rPr>
            </w:pPr>
            <w:r>
              <w:rPr>
                <w:rFonts w:ascii="Calibri" w:hAnsi="Calibri"/>
              </w:rPr>
              <w:t>…non mi piace giocare in rete</w:t>
            </w:r>
            <w:proofErr w:type="gramStart"/>
            <w:r>
              <w:rPr>
                <w:rFonts w:ascii="Calibri" w:hAnsi="Calibri"/>
              </w:rPr>
              <w:t>,</w:t>
            </w:r>
            <w:proofErr w:type="gramEnd"/>
            <w:r>
              <w:rPr>
                <w:rFonts w:ascii="Calibri" w:hAnsi="Calibri"/>
              </w:rPr>
              <w:t>ma l’ho fanno più maschi che le femmine(1)</w:t>
            </w:r>
          </w:p>
        </w:tc>
      </w:tr>
      <w:tr w:rsidR="00481FF2">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center"/>
              <w:rPr>
                <w:rFonts w:ascii="Calibri" w:hAnsi="Calibri"/>
              </w:rPr>
            </w:pPr>
          </w:p>
          <w:p w:rsidR="00481FF2" w:rsidRDefault="00481FF2">
            <w:pPr>
              <w:snapToGrid w:val="0"/>
              <w:jc w:val="center"/>
              <w:rPr>
                <w:rFonts w:ascii="Calibri" w:hAnsi="Calibri"/>
              </w:rPr>
            </w:pPr>
          </w:p>
          <w:p w:rsidR="00481FF2" w:rsidRDefault="00481FF2">
            <w:pPr>
              <w:snapToGrid w:val="0"/>
              <w:jc w:val="center"/>
              <w:rPr>
                <w:rFonts w:ascii="Calibri" w:hAnsi="Calibri"/>
              </w:rPr>
            </w:pPr>
          </w:p>
          <w:p w:rsidR="00481FF2" w:rsidRDefault="00481FF2">
            <w:pPr>
              <w:snapToGrid w:val="0"/>
              <w:jc w:val="center"/>
              <w:rPr>
                <w:rFonts w:ascii="Calibri" w:hAnsi="Calibri"/>
              </w:rPr>
            </w:pPr>
          </w:p>
          <w:p w:rsidR="00481FF2" w:rsidRDefault="00481FF2">
            <w:pPr>
              <w:jc w:val="center"/>
              <w:rPr>
                <w:rFonts w:ascii="Calibri" w:hAnsi="Calibri"/>
              </w:rPr>
            </w:pPr>
            <w:r>
              <w:rPr>
                <w:rFonts w:ascii="Calibri" w:hAnsi="Calibri"/>
              </w:rPr>
              <w:t>SOCIALIZZARE E CREARE NUOVE RELAZIONI</w:t>
            </w:r>
          </w:p>
          <w:p w:rsidR="00481FF2" w:rsidRDefault="00481FF2">
            <w:pPr>
              <w:jc w:val="center"/>
              <w:rPr>
                <w:rFonts w:ascii="Calibri" w:hAnsi="Calibri"/>
              </w:rPr>
            </w:pPr>
          </w:p>
          <w:p w:rsidR="00481FF2" w:rsidRDefault="00481FF2">
            <w:pPr>
              <w:jc w:val="center"/>
              <w:rPr>
                <w:rFonts w:ascii="Calibri" w:hAnsi="Calibri"/>
              </w:rPr>
            </w:pPr>
            <w:r>
              <w:rPr>
                <w:rFonts w:ascii="Calibri" w:hAnsi="Calibri"/>
              </w:rPr>
              <w:t>(DIMENSIONE PARTECIPATIVA)</w:t>
            </w:r>
          </w:p>
        </w:tc>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both"/>
              <w:rPr>
                <w:rFonts w:ascii="Calibri" w:hAnsi="Calibri"/>
              </w:rPr>
            </w:pPr>
            <w:r>
              <w:rPr>
                <w:rFonts w:ascii="Calibri" w:hAnsi="Calibri"/>
              </w:rPr>
              <w:t>… Ho un sacco di amici su face book alcuni sono miei compagni di scuola … altri sono amici degli amici … (9</w:t>
            </w:r>
            <w:proofErr w:type="gramStart"/>
            <w:r>
              <w:rPr>
                <w:rFonts w:ascii="Calibri" w:hAnsi="Calibri"/>
              </w:rPr>
              <w:t>)</w:t>
            </w:r>
            <w:proofErr w:type="gramEnd"/>
          </w:p>
          <w:p w:rsidR="00481FF2" w:rsidRDefault="00481FF2">
            <w:pPr>
              <w:jc w:val="both"/>
              <w:rPr>
                <w:rFonts w:ascii="Calibri" w:hAnsi="Calibri"/>
              </w:rPr>
            </w:pPr>
            <w:r>
              <w:rPr>
                <w:rFonts w:ascii="Calibri" w:hAnsi="Calibri"/>
              </w:rPr>
              <w:t xml:space="preserve">… Ci scambiamo musica, </w:t>
            </w:r>
          </w:p>
          <w:p w:rsidR="00481FF2" w:rsidRDefault="00481FF2">
            <w:pPr>
              <w:jc w:val="both"/>
              <w:rPr>
                <w:rFonts w:ascii="Calibri" w:hAnsi="Calibri"/>
              </w:rPr>
            </w:pPr>
            <w:proofErr w:type="gramStart"/>
            <w:r>
              <w:rPr>
                <w:rFonts w:ascii="Calibri" w:hAnsi="Calibri"/>
              </w:rPr>
              <w:t>fotografie</w:t>
            </w:r>
            <w:proofErr w:type="gramEnd"/>
            <w:r>
              <w:rPr>
                <w:rFonts w:ascii="Calibri" w:hAnsi="Calibri"/>
              </w:rPr>
              <w:t>, link … (7)</w:t>
            </w:r>
          </w:p>
          <w:p w:rsidR="00481FF2" w:rsidRDefault="00481FF2">
            <w:pPr>
              <w:jc w:val="both"/>
              <w:rPr>
                <w:rFonts w:ascii="Calibri" w:hAnsi="Calibri"/>
              </w:rPr>
            </w:pPr>
          </w:p>
          <w:p w:rsidR="00481FF2" w:rsidRDefault="00481FF2">
            <w:pPr>
              <w:jc w:val="both"/>
              <w:rPr>
                <w:rFonts w:ascii="Calibri" w:hAnsi="Calibri"/>
              </w:rPr>
            </w:pPr>
            <w:r>
              <w:rPr>
                <w:rFonts w:ascii="Calibri" w:hAnsi="Calibri"/>
              </w:rPr>
              <w:t>… Ci scambiamo idee, pensieri …</w:t>
            </w:r>
            <w:proofErr w:type="gramStart"/>
            <w:r>
              <w:rPr>
                <w:rFonts w:ascii="Calibri" w:hAnsi="Calibri"/>
              </w:rPr>
              <w:t>(</w:t>
            </w:r>
            <w:proofErr w:type="gramEnd"/>
            <w:r>
              <w:rPr>
                <w:rFonts w:ascii="Calibri" w:hAnsi="Calibri"/>
              </w:rPr>
              <w:t xml:space="preserve">5) </w:t>
            </w: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jc w:val="both"/>
            </w:pPr>
          </w:p>
          <w:p w:rsidR="00481FF2" w:rsidRDefault="00481FF2">
            <w:pPr>
              <w:jc w:val="both"/>
            </w:pPr>
          </w:p>
          <w:p w:rsidR="00481FF2" w:rsidRDefault="00481FF2">
            <w:pPr>
              <w:jc w:val="both"/>
            </w:pPr>
            <w:r>
              <w:t>… E’ diventato un mezzo di omologazione culturale anzi una sottocultura … (1</w:t>
            </w:r>
            <w:proofErr w:type="gramStart"/>
            <w:r>
              <w:t>)</w:t>
            </w:r>
            <w:proofErr w:type="gramEnd"/>
          </w:p>
        </w:tc>
      </w:tr>
      <w:tr w:rsidR="00481FF2">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center"/>
              <w:rPr>
                <w:rFonts w:ascii="Calibri" w:hAnsi="Calibri"/>
              </w:rPr>
            </w:pPr>
          </w:p>
          <w:p w:rsidR="00481FF2" w:rsidRDefault="00481FF2">
            <w:pPr>
              <w:jc w:val="center"/>
            </w:pPr>
          </w:p>
          <w:p w:rsidR="00481FF2" w:rsidRDefault="00481FF2">
            <w:pPr>
              <w:jc w:val="center"/>
            </w:pPr>
            <w:r>
              <w:t>COMUNICARE VIA COMPUTER PER SCOPI PERSONALI</w:t>
            </w:r>
          </w:p>
          <w:p w:rsidR="00481FF2" w:rsidRDefault="00481FF2">
            <w:pPr>
              <w:jc w:val="center"/>
            </w:pPr>
            <w:r>
              <w:t>(DIMENSIONE INTIMA)</w:t>
            </w:r>
          </w:p>
        </w:tc>
        <w:tc>
          <w:tcPr>
            <w:tcW w:w="3259" w:type="dxa"/>
            <w:tcBorders>
              <w:top w:val="single" w:sz="4" w:space="0" w:color="000000"/>
              <w:left w:val="single" w:sz="4" w:space="0" w:color="000000"/>
              <w:bottom w:val="single" w:sz="4" w:space="0" w:color="000000"/>
            </w:tcBorders>
            <w:shd w:val="clear" w:color="auto" w:fill="auto"/>
          </w:tcPr>
          <w:p w:rsidR="00481FF2" w:rsidRDefault="00481FF2">
            <w:pPr>
              <w:snapToGrid w:val="0"/>
              <w:jc w:val="both"/>
            </w:pPr>
          </w:p>
          <w:p w:rsidR="00481FF2" w:rsidRDefault="00481FF2">
            <w:pPr>
              <w:jc w:val="both"/>
            </w:pPr>
            <w:r>
              <w:t>… Con i miei amici ci scambiamo messaggi di ogni genere … foto e soprattutto musica ma anche p</w:t>
            </w:r>
            <w:r w:rsidR="001758BD">
              <w:t>er registrare immagini video (12</w:t>
            </w:r>
            <w:proofErr w:type="gramStart"/>
            <w:r>
              <w:t>)</w:t>
            </w:r>
            <w:proofErr w:type="gramEnd"/>
          </w:p>
          <w:p w:rsidR="001758BD" w:rsidRDefault="001758BD">
            <w:pPr>
              <w:jc w:val="both"/>
            </w:pPr>
          </w:p>
          <w:p w:rsidR="00481FF2" w:rsidRDefault="001758BD">
            <w:pPr>
              <w:jc w:val="both"/>
            </w:pPr>
            <w:r>
              <w:t>…uso la rete per dire anche le cose intime…anche per dichiararmi</w:t>
            </w:r>
            <w:proofErr w:type="gramStart"/>
            <w:r>
              <w:t>(</w:t>
            </w:r>
            <w:proofErr w:type="gramEnd"/>
            <w:r>
              <w:t>1)</w:t>
            </w: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481FF2" w:rsidRDefault="00481FF2">
            <w:pPr>
              <w:snapToGrid w:val="0"/>
              <w:jc w:val="both"/>
            </w:pPr>
            <w:r>
              <w:t xml:space="preserve">… Non mi piace che la gente si nasconda dietro ad altre identità … così non sai chi c’è dietro … E’ un mondo </w:t>
            </w:r>
            <w:proofErr w:type="gramStart"/>
            <w:r>
              <w:t>virtuale dove</w:t>
            </w:r>
            <w:proofErr w:type="gramEnd"/>
            <w:r>
              <w:t xml:space="preserve"> tu nascondi le tue emozioni e così ti confondi con la massa … non puoi capire realmente le intenzioni della persona che si nasconde dietro … (3)</w:t>
            </w:r>
          </w:p>
          <w:p w:rsidR="00481FF2" w:rsidRDefault="00481FF2">
            <w:pPr>
              <w:snapToGrid w:val="0"/>
              <w:jc w:val="both"/>
            </w:pPr>
          </w:p>
        </w:tc>
      </w:tr>
    </w:tbl>
    <w:p w:rsidR="00481FF2" w:rsidRDefault="00481FF2"/>
    <w:p w:rsidR="00481FF2" w:rsidRDefault="00481FF2">
      <w:pPr>
        <w:rPr>
          <w:rFonts w:ascii="Calibri" w:hAnsi="Calibri"/>
        </w:rPr>
      </w:pPr>
    </w:p>
    <w:p w:rsidR="00A50F4B" w:rsidRDefault="00481FF2" w:rsidP="00793A01">
      <w:pPr>
        <w:ind w:left="360"/>
        <w:jc w:val="both"/>
        <w:rPr>
          <w:rFonts w:ascii="Calibri" w:hAnsi="Calibri" w:cs="Arial"/>
          <w:sz w:val="36"/>
          <w:szCs w:val="36"/>
        </w:rPr>
      </w:pPr>
      <w:r>
        <w:rPr>
          <w:rFonts w:ascii="Calibri" w:hAnsi="Calibri" w:cs="Arial"/>
          <w:sz w:val="36"/>
          <w:szCs w:val="36"/>
        </w:rPr>
        <w:t>Interpretazioni dei risultati</w:t>
      </w:r>
    </w:p>
    <w:p w:rsidR="005C2069" w:rsidRPr="00A50F4B" w:rsidRDefault="005C2069" w:rsidP="005C2069">
      <w:pPr>
        <w:ind w:left="360"/>
        <w:jc w:val="both"/>
        <w:rPr>
          <w:rFonts w:asciiTheme="minorHAnsi" w:hAnsiTheme="minorHAnsi" w:cs="Arial"/>
          <w:sz w:val="36"/>
          <w:szCs w:val="36"/>
        </w:rPr>
      </w:pPr>
    </w:p>
    <w:p w:rsidR="00481FF2" w:rsidRPr="001E2A5E" w:rsidRDefault="005C2069" w:rsidP="005C2069">
      <w:pPr>
        <w:spacing w:line="360" w:lineRule="auto"/>
        <w:jc w:val="both"/>
        <w:rPr>
          <w:rFonts w:asciiTheme="majorHAnsi" w:hAnsiTheme="majorHAnsi"/>
          <w:sz w:val="28"/>
        </w:rPr>
      </w:pPr>
      <w:r w:rsidRPr="001E2A5E">
        <w:rPr>
          <w:rFonts w:asciiTheme="majorHAnsi" w:hAnsiTheme="majorHAnsi"/>
          <w:sz w:val="28"/>
        </w:rPr>
        <w:t xml:space="preserve">Da quanto emerso dall’analisi dei dati a nostra disposizione, l’ipotesi di partenza sembra confermata: Internet </w:t>
      </w:r>
      <w:proofErr w:type="gramStart"/>
      <w:r w:rsidRPr="001E2A5E">
        <w:rPr>
          <w:rFonts w:asciiTheme="majorHAnsi" w:hAnsiTheme="majorHAnsi"/>
          <w:sz w:val="28"/>
        </w:rPr>
        <w:t>risulta essere</w:t>
      </w:r>
      <w:proofErr w:type="gramEnd"/>
      <w:r w:rsidRPr="001E2A5E">
        <w:rPr>
          <w:rFonts w:asciiTheme="majorHAnsi" w:hAnsiTheme="majorHAnsi"/>
          <w:sz w:val="28"/>
        </w:rPr>
        <w:t xml:space="preserve">  un valido strumento di supporto a scuola e nel lavoro, sostituisce i metodi convenzionali di ricercare informazioni, notizie e avvicina sempre di più i giovani alla conoscenza,anche se l’approccio è abbastanza superficiale.  Analizzando in </w:t>
      </w:r>
      <w:r w:rsidR="00481FF2" w:rsidRPr="001E2A5E">
        <w:rPr>
          <w:rFonts w:asciiTheme="majorHAnsi" w:hAnsiTheme="majorHAnsi"/>
          <w:sz w:val="28"/>
        </w:rPr>
        <w:t xml:space="preserve">profondità le interviste fatte, abbiamo individuato nuove ipotesi che potrebbero ampliare il quadro per una possibile ricerca futura. </w:t>
      </w: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Nonostante Internet offra molte occasioni </w:t>
      </w:r>
      <w:proofErr w:type="gramStart"/>
      <w:r w:rsidRPr="001E2A5E">
        <w:rPr>
          <w:rFonts w:asciiTheme="majorHAnsi" w:hAnsiTheme="majorHAnsi"/>
          <w:sz w:val="28"/>
        </w:rPr>
        <w:t xml:space="preserve">di </w:t>
      </w:r>
      <w:proofErr w:type="gramEnd"/>
      <w:r w:rsidRPr="001E2A5E">
        <w:rPr>
          <w:rFonts w:asciiTheme="majorHAnsi" w:hAnsiTheme="majorHAnsi"/>
          <w:sz w:val="28"/>
        </w:rPr>
        <w:t>incontro, gli adolescenti, comunque, prediligono incontri reali e tangibili sostenendo la necessità di incontrarsi realmente (Rossella).</w:t>
      </w: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Gli adolescenti utilizzano i nuovi media anche per fare </w:t>
      </w:r>
      <w:proofErr w:type="gramStart"/>
      <w:r w:rsidRPr="001E2A5E">
        <w:rPr>
          <w:rFonts w:asciiTheme="majorHAnsi" w:hAnsiTheme="majorHAnsi"/>
          <w:sz w:val="28"/>
        </w:rPr>
        <w:t>acquisti online</w:t>
      </w:r>
      <w:proofErr w:type="gramEnd"/>
      <w:r w:rsidRPr="001E2A5E">
        <w:rPr>
          <w:rFonts w:asciiTheme="majorHAnsi" w:hAnsiTheme="majorHAnsi"/>
          <w:sz w:val="28"/>
        </w:rPr>
        <w:t xml:space="preserve"> su </w:t>
      </w:r>
      <w:proofErr w:type="spellStart"/>
      <w:r w:rsidRPr="001E2A5E">
        <w:rPr>
          <w:rFonts w:asciiTheme="majorHAnsi" w:hAnsiTheme="majorHAnsi"/>
          <w:sz w:val="28"/>
        </w:rPr>
        <w:t>E-bay</w:t>
      </w:r>
      <w:proofErr w:type="spellEnd"/>
      <w:r w:rsidRPr="001E2A5E">
        <w:rPr>
          <w:rFonts w:asciiTheme="majorHAnsi" w:hAnsiTheme="majorHAnsi"/>
          <w:sz w:val="28"/>
        </w:rPr>
        <w:t xml:space="preserve"> (Alessandro, Federico, Angela), per motivi logistici nell'organizzazione delle serate, delle feste di compleanno (Angela)  oppure per lavoro (Martina) ma soprattutto come strumento per approfondire i loro interessi musicali o sportivi</w:t>
      </w:r>
      <w:r w:rsidR="009E14C3" w:rsidRPr="001E2A5E">
        <w:rPr>
          <w:rFonts w:asciiTheme="majorHAnsi" w:hAnsiTheme="majorHAnsi"/>
          <w:sz w:val="28"/>
        </w:rPr>
        <w:t>-non solo informazioni generali come previsto nelle nostre ipotesi-</w:t>
      </w:r>
      <w:r w:rsidRPr="001E2A5E">
        <w:rPr>
          <w:rFonts w:asciiTheme="majorHAnsi" w:hAnsiTheme="majorHAnsi"/>
          <w:sz w:val="28"/>
        </w:rPr>
        <w:t xml:space="preserve"> (Rossella, Alessandro, Roberto</w:t>
      </w:r>
      <w:r w:rsidR="009E14C3" w:rsidRPr="001E2A5E">
        <w:rPr>
          <w:rFonts w:asciiTheme="majorHAnsi" w:hAnsiTheme="majorHAnsi"/>
          <w:sz w:val="28"/>
        </w:rPr>
        <w:t>,Mirko</w:t>
      </w:r>
      <w:r w:rsidRPr="001E2A5E">
        <w:rPr>
          <w:rFonts w:asciiTheme="majorHAnsi" w:hAnsiTheme="majorHAnsi"/>
          <w:sz w:val="28"/>
        </w:rPr>
        <w:t xml:space="preserve">). Si è </w:t>
      </w:r>
      <w:proofErr w:type="gramStart"/>
      <w:r w:rsidRPr="001E2A5E">
        <w:rPr>
          <w:rFonts w:asciiTheme="majorHAnsi" w:hAnsiTheme="majorHAnsi"/>
          <w:sz w:val="28"/>
        </w:rPr>
        <w:t>delineata</w:t>
      </w:r>
      <w:proofErr w:type="gramEnd"/>
      <w:r w:rsidRPr="001E2A5E">
        <w:rPr>
          <w:rFonts w:asciiTheme="majorHAnsi" w:hAnsiTheme="majorHAnsi"/>
          <w:sz w:val="28"/>
        </w:rPr>
        <w:t xml:space="preserve"> un'idea di internet non totalmente positiva, essendo percepita dai ragazzi come un pericolo (Alessandro, Angela) nato dalle relazioni virtuali, le quali tradotte nel mondo reale possono portare  a situazioni di violenza con stretto collegamento al fenomeno della pedofilia e della dipendenza (Serena).</w:t>
      </w: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Internet, oggi, sembra essere diventato uno strumento di omologazione culturale con effetti negativi sul </w:t>
      </w:r>
      <w:proofErr w:type="gramStart"/>
      <w:r w:rsidRPr="001E2A5E">
        <w:rPr>
          <w:rFonts w:asciiTheme="majorHAnsi" w:hAnsiTheme="majorHAnsi"/>
          <w:sz w:val="28"/>
        </w:rPr>
        <w:t>livello culturale</w:t>
      </w:r>
      <w:proofErr w:type="gramEnd"/>
      <w:r w:rsidRPr="001E2A5E">
        <w:rPr>
          <w:rFonts w:asciiTheme="majorHAnsi" w:hAnsiTheme="majorHAnsi"/>
          <w:sz w:val="28"/>
        </w:rPr>
        <w:t xml:space="preserve"> dei giovani: una sottocultura (Serena).</w:t>
      </w: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 Dalle risposte è anche emerso che gli adolescenti stranieri (francesi) usufruiscono maggiormente dei nuovi media</w:t>
      </w:r>
      <w:proofErr w:type="gramStart"/>
      <w:r w:rsidRPr="001E2A5E">
        <w:rPr>
          <w:rFonts w:asciiTheme="majorHAnsi" w:hAnsiTheme="majorHAnsi"/>
          <w:sz w:val="28"/>
        </w:rPr>
        <w:t xml:space="preserve">  </w:t>
      </w:r>
      <w:proofErr w:type="gramEnd"/>
      <w:r w:rsidRPr="001E2A5E">
        <w:rPr>
          <w:rFonts w:asciiTheme="majorHAnsi" w:hAnsiTheme="majorHAnsi"/>
          <w:sz w:val="28"/>
        </w:rPr>
        <w:t>in confronto ai coetanei italiani (Federico).</w:t>
      </w: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Le risposte, inoltre, paiono confutare l’idea che gli adolescenti utilizzino </w:t>
      </w:r>
      <w:proofErr w:type="gramStart"/>
      <w:r w:rsidRPr="001E2A5E">
        <w:rPr>
          <w:rFonts w:asciiTheme="majorHAnsi" w:hAnsiTheme="majorHAnsi"/>
          <w:sz w:val="28"/>
        </w:rPr>
        <w:t>i social network</w:t>
      </w:r>
      <w:proofErr w:type="gramEnd"/>
      <w:r w:rsidRPr="001E2A5E">
        <w:rPr>
          <w:rFonts w:asciiTheme="majorHAnsi" w:hAnsiTheme="majorHAnsi"/>
          <w:sz w:val="28"/>
        </w:rPr>
        <w:t xml:space="preserve"> per indossare maschere diverse ed assumere nuove identità (Martina, Angela, Serena); potrebbe essere, invece,  una modalità adottata dalla popolazione adulta in cui comunque non tutti i giovani si riconoscono.</w:t>
      </w: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Il cellulare </w:t>
      </w:r>
      <w:proofErr w:type="gramStart"/>
      <w:r w:rsidRPr="001E2A5E">
        <w:rPr>
          <w:rFonts w:asciiTheme="majorHAnsi" w:hAnsiTheme="majorHAnsi"/>
          <w:sz w:val="28"/>
        </w:rPr>
        <w:t>viene</w:t>
      </w:r>
      <w:proofErr w:type="gramEnd"/>
      <w:r w:rsidRPr="001E2A5E">
        <w:rPr>
          <w:rFonts w:asciiTheme="majorHAnsi" w:hAnsiTheme="majorHAnsi"/>
          <w:sz w:val="28"/>
        </w:rPr>
        <w:t xml:space="preserve"> utilizzato per fare foto o filmati  sui compagni o professori oppure come strumento di conoscenza (attraverso il collegamento ad internet). E' percepito apparentemente in modo positivo (come conferma per le nostre ipotesi), quando</w:t>
      </w:r>
      <w:proofErr w:type="gramStart"/>
      <w:r w:rsidRPr="001E2A5E">
        <w:rPr>
          <w:rFonts w:asciiTheme="majorHAnsi" w:hAnsiTheme="majorHAnsi"/>
          <w:sz w:val="28"/>
        </w:rPr>
        <w:t xml:space="preserve"> di fatto</w:t>
      </w:r>
      <w:proofErr w:type="gramEnd"/>
      <w:r w:rsidRPr="001E2A5E">
        <w:rPr>
          <w:rFonts w:asciiTheme="majorHAnsi" w:hAnsiTheme="majorHAnsi"/>
          <w:sz w:val="28"/>
        </w:rPr>
        <w:t xml:space="preserve"> rappresenta solo un mezzo per copiare o deridere gli altri, con valenza, quindi, negativa (Alessandro, Mirko).  </w:t>
      </w: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Per comunicare con il gruppo dei pari i ragazzi usano maggiormente gli sms </w:t>
      </w:r>
      <w:proofErr w:type="spellStart"/>
      <w:r w:rsidRPr="001E2A5E">
        <w:rPr>
          <w:rFonts w:asciiTheme="majorHAnsi" w:hAnsiTheme="majorHAnsi"/>
          <w:sz w:val="28"/>
        </w:rPr>
        <w:t>perchè</w:t>
      </w:r>
      <w:proofErr w:type="spellEnd"/>
      <w:r w:rsidRPr="001E2A5E">
        <w:rPr>
          <w:rFonts w:asciiTheme="majorHAnsi" w:hAnsiTheme="majorHAnsi"/>
          <w:sz w:val="28"/>
        </w:rPr>
        <w:t xml:space="preserve"> più pratici, poco costosi e veloci e non internet. </w:t>
      </w:r>
    </w:p>
    <w:p w:rsidR="00481FF2" w:rsidRPr="001E2A5E" w:rsidRDefault="00481FF2">
      <w:pPr>
        <w:jc w:val="both"/>
        <w:rPr>
          <w:rFonts w:asciiTheme="majorHAnsi" w:hAnsiTheme="majorHAnsi"/>
          <w:sz w:val="28"/>
        </w:rPr>
      </w:pPr>
    </w:p>
    <w:p w:rsidR="00481FF2" w:rsidRPr="00A31527" w:rsidRDefault="00793A01" w:rsidP="00793A01">
      <w:pPr>
        <w:ind w:left="360"/>
        <w:jc w:val="both"/>
        <w:rPr>
          <w:rFonts w:asciiTheme="majorHAnsi" w:hAnsiTheme="majorHAnsi"/>
          <w:bCs/>
          <w:sz w:val="36"/>
          <w:szCs w:val="36"/>
        </w:rPr>
      </w:pPr>
      <w:r w:rsidRPr="00A31527">
        <w:rPr>
          <w:rFonts w:asciiTheme="majorHAnsi" w:hAnsiTheme="majorHAnsi"/>
          <w:bCs/>
          <w:sz w:val="36"/>
          <w:szCs w:val="36"/>
        </w:rPr>
        <w:t>13</w:t>
      </w:r>
      <w:r w:rsidR="00A31527" w:rsidRPr="00A31527">
        <w:rPr>
          <w:rFonts w:asciiTheme="majorHAnsi" w:hAnsiTheme="majorHAnsi"/>
          <w:bCs/>
          <w:sz w:val="36"/>
          <w:szCs w:val="36"/>
        </w:rPr>
        <w:t>.</w:t>
      </w:r>
      <w:r w:rsidRPr="00A31527">
        <w:rPr>
          <w:rFonts w:asciiTheme="majorHAnsi" w:hAnsiTheme="majorHAnsi"/>
          <w:bCs/>
          <w:sz w:val="36"/>
          <w:szCs w:val="36"/>
        </w:rPr>
        <w:t xml:space="preserve"> </w:t>
      </w:r>
      <w:r w:rsidR="00481FF2" w:rsidRPr="00A31527">
        <w:rPr>
          <w:rFonts w:asciiTheme="majorHAnsi" w:hAnsiTheme="majorHAnsi"/>
          <w:bCs/>
          <w:sz w:val="36"/>
          <w:szCs w:val="36"/>
        </w:rPr>
        <w:t>Riflessione critica sul lavoro</w:t>
      </w:r>
    </w:p>
    <w:p w:rsidR="00481FF2" w:rsidRPr="00AF0BD8" w:rsidRDefault="00481FF2">
      <w:pPr>
        <w:jc w:val="both"/>
        <w:rPr>
          <w:rFonts w:asciiTheme="minorHAnsi" w:hAnsiTheme="minorHAnsi"/>
        </w:rPr>
      </w:pPr>
    </w:p>
    <w:p w:rsidR="00481FF2" w:rsidRPr="00AF0BD8" w:rsidRDefault="00481FF2">
      <w:pPr>
        <w:jc w:val="both"/>
        <w:rPr>
          <w:rFonts w:asciiTheme="minorHAnsi" w:hAnsiTheme="minorHAnsi"/>
        </w:rPr>
      </w:pP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Sicuramente condurre una ricerca empirica,</w:t>
      </w:r>
      <w:r w:rsidR="00134A7B">
        <w:rPr>
          <w:rFonts w:asciiTheme="majorHAnsi" w:hAnsiTheme="majorHAnsi"/>
          <w:sz w:val="28"/>
        </w:rPr>
        <w:t xml:space="preserve"> si è rivelata molto impegnativo</w:t>
      </w:r>
      <w:r w:rsidRPr="001E2A5E">
        <w:rPr>
          <w:rFonts w:asciiTheme="majorHAnsi" w:hAnsiTheme="majorHAnsi"/>
          <w:sz w:val="28"/>
        </w:rPr>
        <w:t xml:space="preserve">, trattandosi di </w:t>
      </w:r>
      <w:proofErr w:type="gramStart"/>
      <w:r w:rsidRPr="001E2A5E">
        <w:rPr>
          <w:rFonts w:asciiTheme="majorHAnsi" w:hAnsiTheme="majorHAnsi"/>
          <w:sz w:val="28"/>
        </w:rPr>
        <w:t xml:space="preserve">una </w:t>
      </w:r>
      <w:proofErr w:type="gramEnd"/>
      <w:r w:rsidRPr="001E2A5E">
        <w:rPr>
          <w:rFonts w:asciiTheme="majorHAnsi" w:hAnsiTheme="majorHAnsi"/>
          <w:sz w:val="28"/>
        </w:rPr>
        <w:t xml:space="preserve">esperienza nuova, ma nello stesso tempo significativa e ricca di spunti e che necessita di grande   professionalità, attenzione e dedizione. L'accurata descrizione del percorso da seguire, indicata nel sito </w:t>
      </w:r>
      <w:hyperlink r:id="rId7" w:history="1">
        <w:r w:rsidRPr="001E2A5E">
          <w:rPr>
            <w:rStyle w:val="Collegamentoipertestuale"/>
            <w:rFonts w:asciiTheme="majorHAnsi" w:hAnsiTheme="majorHAnsi"/>
            <w:sz w:val="28"/>
          </w:rPr>
          <w:t>www.far.unito.it/</w:t>
        </w:r>
        <w:proofErr w:type="spellStart"/>
        <w:r w:rsidRPr="001E2A5E">
          <w:rPr>
            <w:rStyle w:val="Collegamentoipertestuale"/>
            <w:rFonts w:asciiTheme="majorHAnsi" w:hAnsiTheme="majorHAnsi"/>
            <w:sz w:val="28"/>
          </w:rPr>
          <w:t>trinchero</w:t>
        </w:r>
        <w:proofErr w:type="spellEnd"/>
      </w:hyperlink>
      <w:proofErr w:type="gramStart"/>
      <w:r w:rsidRPr="001E2A5E">
        <w:rPr>
          <w:rFonts w:asciiTheme="majorHAnsi" w:hAnsiTheme="majorHAnsi"/>
          <w:sz w:val="28"/>
        </w:rPr>
        <w:t xml:space="preserve"> ,</w:t>
      </w:r>
      <w:proofErr w:type="gramEnd"/>
      <w:r w:rsidRPr="001E2A5E">
        <w:rPr>
          <w:rFonts w:asciiTheme="majorHAnsi" w:hAnsiTheme="majorHAnsi"/>
          <w:sz w:val="28"/>
        </w:rPr>
        <w:t xml:space="preserve"> è stata molto utile in quanto ci ha permesso  di proseguire con coerenza e organizzazione.</w:t>
      </w: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Il tema affrontato ci ha coinvolto molto, essendo genitori di ragazzi adolescenti,</w:t>
      </w:r>
      <w:proofErr w:type="gramStart"/>
      <w:r w:rsidRPr="001E2A5E">
        <w:rPr>
          <w:rFonts w:asciiTheme="majorHAnsi" w:hAnsiTheme="majorHAnsi"/>
          <w:sz w:val="28"/>
        </w:rPr>
        <w:t xml:space="preserve">  </w:t>
      </w:r>
      <w:proofErr w:type="gramEnd"/>
      <w:r w:rsidRPr="001E2A5E">
        <w:rPr>
          <w:rFonts w:asciiTheme="majorHAnsi" w:hAnsiTheme="majorHAnsi"/>
          <w:sz w:val="28"/>
        </w:rPr>
        <w:t xml:space="preserve">così come la possibilità di confrontarci  in modo diretto senza pregiudizi e senza critiche,  comportamento che innesca generalmente il genitore. Probabilmente, se avessimo frequentato in prima persona </w:t>
      </w:r>
      <w:proofErr w:type="spellStart"/>
      <w:r w:rsidRPr="001E2A5E">
        <w:rPr>
          <w:rFonts w:asciiTheme="majorHAnsi" w:hAnsiTheme="majorHAnsi"/>
          <w:sz w:val="28"/>
        </w:rPr>
        <w:t>facebook</w:t>
      </w:r>
      <w:proofErr w:type="spellEnd"/>
      <w:r w:rsidRPr="001E2A5E">
        <w:rPr>
          <w:rFonts w:asciiTheme="majorHAnsi" w:hAnsiTheme="majorHAnsi"/>
          <w:sz w:val="28"/>
        </w:rPr>
        <w:t>, richiedendo</w:t>
      </w:r>
      <w:proofErr w:type="gramStart"/>
      <w:r w:rsidRPr="001E2A5E">
        <w:rPr>
          <w:rFonts w:asciiTheme="majorHAnsi" w:hAnsiTheme="majorHAnsi"/>
          <w:sz w:val="28"/>
        </w:rPr>
        <w:t xml:space="preserve">  </w:t>
      </w:r>
      <w:proofErr w:type="gramEnd"/>
      <w:r w:rsidRPr="001E2A5E">
        <w:rPr>
          <w:rFonts w:asciiTheme="majorHAnsi" w:hAnsiTheme="majorHAnsi"/>
          <w:sz w:val="28"/>
        </w:rPr>
        <w:t xml:space="preserve">l'amicizia  ai ragazzi intervistati, avremmo analizzato più  concretamente le dinamiche di socializzazione che si possono creare nel mondo virtuale. </w:t>
      </w:r>
    </w:p>
    <w:p w:rsidR="00481FF2" w:rsidRPr="001E2A5E" w:rsidRDefault="00481FF2">
      <w:pPr>
        <w:spacing w:line="360" w:lineRule="auto"/>
        <w:jc w:val="both"/>
        <w:rPr>
          <w:rFonts w:asciiTheme="majorHAnsi" w:hAnsiTheme="majorHAnsi"/>
          <w:sz w:val="28"/>
        </w:rPr>
      </w:pP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Una delle difficoltà incontrate è quella di </w:t>
      </w:r>
      <w:proofErr w:type="gramStart"/>
      <w:r w:rsidRPr="001E2A5E">
        <w:rPr>
          <w:rFonts w:asciiTheme="majorHAnsi" w:hAnsiTheme="majorHAnsi"/>
          <w:sz w:val="28"/>
        </w:rPr>
        <w:t>relazionare</w:t>
      </w:r>
      <w:proofErr w:type="gramEnd"/>
      <w:r w:rsidRPr="001E2A5E">
        <w:rPr>
          <w:rFonts w:asciiTheme="majorHAnsi" w:hAnsiTheme="majorHAnsi"/>
          <w:sz w:val="28"/>
        </w:rPr>
        <w:t xml:space="preserve"> in modo approfondito con i ragazzi, essendo generalmente molto concisi nelle risposte. Ci riteniamo, però, soddisfatti </w:t>
      </w:r>
      <w:proofErr w:type="gramStart"/>
      <w:r w:rsidRPr="001E2A5E">
        <w:rPr>
          <w:rFonts w:asciiTheme="majorHAnsi" w:hAnsiTheme="majorHAnsi"/>
          <w:sz w:val="28"/>
        </w:rPr>
        <w:t>in quanto</w:t>
      </w:r>
      <w:proofErr w:type="gramEnd"/>
      <w:r w:rsidRPr="001E2A5E">
        <w:rPr>
          <w:rFonts w:asciiTheme="majorHAnsi" w:hAnsiTheme="majorHAnsi"/>
          <w:sz w:val="28"/>
        </w:rPr>
        <w:t xml:space="preserve"> siamo riusciti a varcare quel muro che solitamente separa i giovani dagli adulti.</w:t>
      </w:r>
    </w:p>
    <w:p w:rsidR="00A13058"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 L' avvicinarci al mondo della ricerca educativa è stato molto importante: siamo sempre più certi </w:t>
      </w:r>
      <w:proofErr w:type="gramStart"/>
      <w:r w:rsidRPr="001E2A5E">
        <w:rPr>
          <w:rFonts w:asciiTheme="majorHAnsi" w:hAnsiTheme="majorHAnsi"/>
          <w:sz w:val="28"/>
        </w:rPr>
        <w:t>che la</w:t>
      </w:r>
      <w:proofErr w:type="gramEnd"/>
      <w:r w:rsidRPr="001E2A5E">
        <w:rPr>
          <w:rFonts w:asciiTheme="majorHAnsi" w:hAnsiTheme="majorHAnsi"/>
          <w:sz w:val="28"/>
        </w:rPr>
        <w:t xml:space="preserve"> ricerca sociale dà, e deve continuare a dare, un contributo fondamentale all'ambiente educativo per l' </w:t>
      </w:r>
      <w:proofErr w:type="spellStart"/>
      <w:r w:rsidRPr="001E2A5E">
        <w:rPr>
          <w:rFonts w:asciiTheme="majorHAnsi" w:hAnsiTheme="majorHAnsi"/>
          <w:sz w:val="28"/>
        </w:rPr>
        <w:t>empowerment</w:t>
      </w:r>
      <w:proofErr w:type="spellEnd"/>
      <w:r w:rsidRPr="001E2A5E">
        <w:rPr>
          <w:rFonts w:asciiTheme="majorHAnsi" w:hAnsiTheme="majorHAnsi"/>
          <w:sz w:val="28"/>
        </w:rPr>
        <w:t xml:space="preserve"> individuale e della società. </w:t>
      </w:r>
    </w:p>
    <w:p w:rsidR="00481FF2" w:rsidRPr="001E2A5E" w:rsidRDefault="00481FF2">
      <w:pPr>
        <w:spacing w:line="360" w:lineRule="auto"/>
        <w:jc w:val="both"/>
        <w:rPr>
          <w:rFonts w:asciiTheme="majorHAnsi" w:hAnsiTheme="majorHAnsi"/>
          <w:sz w:val="28"/>
        </w:rPr>
      </w:pPr>
      <w:r w:rsidRPr="001E2A5E">
        <w:rPr>
          <w:rFonts w:asciiTheme="majorHAnsi" w:hAnsiTheme="majorHAnsi"/>
          <w:sz w:val="28"/>
        </w:rPr>
        <w:t xml:space="preserve">  </w:t>
      </w:r>
    </w:p>
    <w:p w:rsidR="00A13058" w:rsidRPr="00AF0BD8" w:rsidRDefault="00A13058" w:rsidP="00793A01">
      <w:pPr>
        <w:spacing w:line="360" w:lineRule="auto"/>
        <w:ind w:left="720"/>
        <w:jc w:val="both"/>
        <w:rPr>
          <w:rFonts w:asciiTheme="minorHAnsi" w:hAnsiTheme="minorHAnsi"/>
        </w:rPr>
      </w:pPr>
    </w:p>
    <w:p w:rsidR="001E2A5E" w:rsidRPr="001E2A5E" w:rsidRDefault="001E2A5E" w:rsidP="001E2A5E">
      <w:pPr>
        <w:pStyle w:val="Paragrafoelenco"/>
        <w:numPr>
          <w:ilvl w:val="0"/>
          <w:numId w:val="13"/>
        </w:numPr>
        <w:spacing w:line="360" w:lineRule="auto"/>
        <w:jc w:val="both"/>
        <w:rPr>
          <w:rFonts w:asciiTheme="majorHAnsi" w:hAnsiTheme="majorHAnsi"/>
          <w:bCs/>
          <w:sz w:val="36"/>
          <w:szCs w:val="36"/>
        </w:rPr>
      </w:pPr>
      <w:r>
        <w:rPr>
          <w:rFonts w:asciiTheme="majorHAnsi" w:hAnsiTheme="majorHAnsi"/>
          <w:bCs/>
          <w:sz w:val="36"/>
          <w:szCs w:val="36"/>
        </w:rPr>
        <w:t xml:space="preserve"> </w:t>
      </w:r>
      <w:r w:rsidR="00064FDB" w:rsidRPr="001E2A5E">
        <w:rPr>
          <w:rFonts w:asciiTheme="majorHAnsi" w:hAnsiTheme="majorHAnsi"/>
          <w:bCs/>
          <w:sz w:val="36"/>
          <w:szCs w:val="36"/>
        </w:rPr>
        <w:t>D</w:t>
      </w:r>
      <w:r w:rsidR="005B7DA0">
        <w:rPr>
          <w:rFonts w:asciiTheme="majorHAnsi" w:hAnsiTheme="majorHAnsi"/>
          <w:bCs/>
          <w:sz w:val="36"/>
          <w:szCs w:val="36"/>
        </w:rPr>
        <w:t>ivisione dei ruoli</w:t>
      </w:r>
    </w:p>
    <w:p w:rsidR="00481FF2" w:rsidRPr="001E2A5E" w:rsidRDefault="00481FF2" w:rsidP="001E2A5E">
      <w:pPr>
        <w:spacing w:line="360" w:lineRule="auto"/>
        <w:jc w:val="both"/>
        <w:rPr>
          <w:rFonts w:asciiTheme="majorHAnsi" w:hAnsiTheme="majorHAnsi"/>
          <w:bCs/>
          <w:sz w:val="36"/>
          <w:szCs w:val="36"/>
        </w:rPr>
      </w:pPr>
    </w:p>
    <w:p w:rsidR="00481FF2" w:rsidRPr="001E2A5E" w:rsidRDefault="00481FF2" w:rsidP="007F200E">
      <w:pPr>
        <w:rPr>
          <w:rFonts w:asciiTheme="majorHAnsi" w:hAnsiTheme="majorHAnsi"/>
          <w:sz w:val="28"/>
        </w:rPr>
      </w:pPr>
      <w:r w:rsidRPr="001E2A5E">
        <w:rPr>
          <w:rFonts w:asciiTheme="majorHAnsi" w:hAnsiTheme="majorHAnsi"/>
          <w:sz w:val="28"/>
        </w:rPr>
        <w:t xml:space="preserve">Premesso che il lavoro di ricerca effettuato è stato frutto di una completa collaborazione sia </w:t>
      </w:r>
      <w:proofErr w:type="gramStart"/>
      <w:r w:rsidRPr="001E2A5E">
        <w:rPr>
          <w:rFonts w:asciiTheme="majorHAnsi" w:hAnsiTheme="majorHAnsi"/>
          <w:sz w:val="28"/>
        </w:rPr>
        <w:t xml:space="preserve">sull' </w:t>
      </w:r>
      <w:proofErr w:type="gramEnd"/>
      <w:r w:rsidRPr="001E2A5E">
        <w:rPr>
          <w:rFonts w:asciiTheme="majorHAnsi" w:hAnsiTheme="majorHAnsi"/>
          <w:sz w:val="28"/>
        </w:rPr>
        <w:t xml:space="preserve">esperienza di progettazione e per la stesura della ricerca empirica, abbiamo poi diviso i </w:t>
      </w:r>
      <w:r w:rsidR="007F200E" w:rsidRPr="001E2A5E">
        <w:rPr>
          <w:rFonts w:asciiTheme="majorHAnsi" w:hAnsiTheme="majorHAnsi"/>
          <w:sz w:val="28"/>
        </w:rPr>
        <w:t xml:space="preserve">Ruoli </w:t>
      </w:r>
      <w:r w:rsidRPr="001E2A5E">
        <w:rPr>
          <w:rFonts w:asciiTheme="majorHAnsi" w:hAnsiTheme="majorHAnsi"/>
          <w:sz w:val="28"/>
        </w:rPr>
        <w:t xml:space="preserve">e le responsabilità , come di seguito: </w:t>
      </w:r>
    </w:p>
    <w:p w:rsidR="00481FF2" w:rsidRPr="001E2A5E" w:rsidRDefault="00481FF2">
      <w:pPr>
        <w:jc w:val="both"/>
        <w:rPr>
          <w:rFonts w:asciiTheme="majorHAnsi" w:hAnsiTheme="majorHAnsi"/>
          <w:sz w:val="28"/>
        </w:rPr>
      </w:pPr>
    </w:p>
    <w:p w:rsidR="00481FF2" w:rsidRPr="001E2A5E" w:rsidRDefault="00481FF2">
      <w:pPr>
        <w:jc w:val="both"/>
        <w:rPr>
          <w:rFonts w:asciiTheme="majorHAnsi" w:hAnsiTheme="majorHAnsi"/>
          <w:sz w:val="28"/>
          <w:u w:val="single"/>
        </w:rPr>
      </w:pPr>
      <w:r w:rsidRPr="001E2A5E">
        <w:rPr>
          <w:rFonts w:asciiTheme="majorHAnsi" w:hAnsiTheme="majorHAnsi"/>
          <w:sz w:val="28"/>
          <w:u w:val="single"/>
        </w:rPr>
        <w:t>COJOCARU RUXANDRA</w:t>
      </w:r>
      <w:proofErr w:type="gramStart"/>
      <w:r w:rsidRPr="001E2A5E">
        <w:rPr>
          <w:rFonts w:asciiTheme="majorHAnsi" w:hAnsiTheme="majorHAnsi"/>
          <w:sz w:val="28"/>
          <w:u w:val="single"/>
        </w:rPr>
        <w:t xml:space="preserve">  </w:t>
      </w:r>
      <w:proofErr w:type="gramEnd"/>
      <w:r w:rsidRPr="001E2A5E">
        <w:rPr>
          <w:rFonts w:asciiTheme="majorHAnsi" w:hAnsiTheme="majorHAnsi"/>
          <w:sz w:val="28"/>
          <w:u w:val="single"/>
        </w:rPr>
        <w:t>- MACCA ANTONELLA</w:t>
      </w:r>
    </w:p>
    <w:p w:rsidR="00481FF2" w:rsidRPr="001E2A5E" w:rsidRDefault="00481FF2">
      <w:pPr>
        <w:jc w:val="both"/>
        <w:rPr>
          <w:rFonts w:asciiTheme="majorHAnsi" w:hAnsiTheme="majorHAnsi"/>
          <w:sz w:val="28"/>
          <w:u w:val="single"/>
        </w:rPr>
      </w:pPr>
    </w:p>
    <w:p w:rsidR="00481FF2" w:rsidRPr="001E2A5E" w:rsidRDefault="00481FF2">
      <w:pPr>
        <w:numPr>
          <w:ilvl w:val="0"/>
          <w:numId w:val="7"/>
        </w:numPr>
        <w:spacing w:line="360" w:lineRule="auto"/>
        <w:jc w:val="both"/>
        <w:rPr>
          <w:rFonts w:asciiTheme="majorHAnsi" w:hAnsiTheme="majorHAnsi"/>
          <w:sz w:val="28"/>
        </w:rPr>
      </w:pPr>
      <w:r w:rsidRPr="001E2A5E">
        <w:rPr>
          <w:rFonts w:asciiTheme="majorHAnsi" w:hAnsiTheme="majorHAnsi"/>
          <w:sz w:val="28"/>
        </w:rPr>
        <w:t xml:space="preserve">Definizione del tema, del problema e dell'obiettivo di ricerca </w:t>
      </w:r>
    </w:p>
    <w:p w:rsidR="00481FF2" w:rsidRPr="001E2A5E" w:rsidRDefault="00481FF2">
      <w:pPr>
        <w:numPr>
          <w:ilvl w:val="0"/>
          <w:numId w:val="7"/>
        </w:numPr>
        <w:spacing w:line="360" w:lineRule="auto"/>
        <w:jc w:val="both"/>
        <w:rPr>
          <w:rFonts w:asciiTheme="majorHAnsi" w:hAnsiTheme="majorHAnsi"/>
          <w:sz w:val="28"/>
        </w:rPr>
      </w:pPr>
      <w:r w:rsidRPr="001E2A5E">
        <w:rPr>
          <w:rFonts w:asciiTheme="majorHAnsi" w:hAnsiTheme="majorHAnsi"/>
          <w:sz w:val="28"/>
        </w:rPr>
        <w:t>Costruzione del quadro teorico con relativa mappa concettuale</w:t>
      </w:r>
    </w:p>
    <w:p w:rsidR="00481FF2" w:rsidRPr="001E2A5E" w:rsidRDefault="00481FF2">
      <w:pPr>
        <w:numPr>
          <w:ilvl w:val="0"/>
          <w:numId w:val="7"/>
        </w:numPr>
        <w:spacing w:line="360" w:lineRule="auto"/>
        <w:jc w:val="both"/>
        <w:rPr>
          <w:rFonts w:asciiTheme="majorHAnsi" w:hAnsiTheme="majorHAnsi"/>
          <w:sz w:val="28"/>
        </w:rPr>
      </w:pPr>
      <w:r w:rsidRPr="001E2A5E">
        <w:rPr>
          <w:rFonts w:asciiTheme="majorHAnsi" w:hAnsiTheme="majorHAnsi"/>
          <w:sz w:val="28"/>
        </w:rPr>
        <w:t>Scelta della strategia -</w:t>
      </w:r>
      <w:proofErr w:type="gramStart"/>
      <w:r w:rsidRPr="001E2A5E">
        <w:rPr>
          <w:rFonts w:asciiTheme="majorHAnsi" w:hAnsiTheme="majorHAnsi"/>
          <w:sz w:val="28"/>
        </w:rPr>
        <w:t xml:space="preserve">  </w:t>
      </w:r>
      <w:proofErr w:type="gramEnd"/>
      <w:r w:rsidRPr="001E2A5E">
        <w:rPr>
          <w:rFonts w:asciiTheme="majorHAnsi" w:hAnsiTheme="majorHAnsi"/>
          <w:sz w:val="28"/>
        </w:rPr>
        <w:t>Formulazione dell'ipotesi – Individuazione e definizione dei concetti</w:t>
      </w:r>
    </w:p>
    <w:p w:rsidR="00481FF2" w:rsidRPr="001E2A5E" w:rsidRDefault="00481FF2">
      <w:pPr>
        <w:numPr>
          <w:ilvl w:val="0"/>
          <w:numId w:val="7"/>
        </w:numPr>
        <w:spacing w:line="360" w:lineRule="auto"/>
        <w:jc w:val="both"/>
        <w:rPr>
          <w:rFonts w:asciiTheme="majorHAnsi" w:hAnsiTheme="majorHAnsi" w:cs="Arial"/>
          <w:sz w:val="28"/>
        </w:rPr>
      </w:pPr>
      <w:r w:rsidRPr="001E2A5E">
        <w:rPr>
          <w:rFonts w:asciiTheme="majorHAnsi" w:hAnsiTheme="majorHAnsi" w:cs="Arial"/>
          <w:sz w:val="28"/>
        </w:rPr>
        <w:t>Riflessione critica sul lavoro</w:t>
      </w:r>
    </w:p>
    <w:p w:rsidR="00481FF2" w:rsidRPr="001E2A5E" w:rsidRDefault="00481FF2">
      <w:pPr>
        <w:numPr>
          <w:ilvl w:val="0"/>
          <w:numId w:val="7"/>
        </w:numPr>
        <w:spacing w:line="360" w:lineRule="auto"/>
        <w:jc w:val="both"/>
        <w:rPr>
          <w:rFonts w:asciiTheme="majorHAnsi" w:hAnsiTheme="majorHAnsi"/>
          <w:sz w:val="28"/>
        </w:rPr>
      </w:pPr>
      <w:proofErr w:type="gramStart"/>
      <w:r w:rsidRPr="001E2A5E">
        <w:rPr>
          <w:rFonts w:asciiTheme="majorHAnsi" w:hAnsiTheme="majorHAnsi"/>
          <w:sz w:val="28"/>
        </w:rPr>
        <w:t>mappa</w:t>
      </w:r>
      <w:proofErr w:type="gramEnd"/>
      <w:r w:rsidRPr="001E2A5E">
        <w:rPr>
          <w:rFonts w:asciiTheme="majorHAnsi" w:hAnsiTheme="majorHAnsi"/>
          <w:sz w:val="28"/>
        </w:rPr>
        <w:t xml:space="preserve"> concettuale finale che analizza nuove ipotesi </w:t>
      </w:r>
    </w:p>
    <w:p w:rsidR="00481FF2" w:rsidRPr="001E2A5E" w:rsidRDefault="00481FF2">
      <w:pPr>
        <w:jc w:val="both"/>
        <w:rPr>
          <w:rFonts w:asciiTheme="majorHAnsi" w:hAnsiTheme="majorHAnsi"/>
          <w:sz w:val="28"/>
          <w:u w:val="single"/>
        </w:rPr>
      </w:pPr>
      <w:proofErr w:type="spellStart"/>
      <w:r w:rsidRPr="001E2A5E">
        <w:rPr>
          <w:rFonts w:asciiTheme="majorHAnsi" w:hAnsiTheme="majorHAnsi"/>
          <w:sz w:val="28"/>
          <w:u w:val="single"/>
        </w:rPr>
        <w:t>DI</w:t>
      </w:r>
      <w:proofErr w:type="spellEnd"/>
      <w:r w:rsidRPr="001E2A5E">
        <w:rPr>
          <w:rFonts w:asciiTheme="majorHAnsi" w:hAnsiTheme="majorHAnsi"/>
          <w:sz w:val="28"/>
          <w:u w:val="single"/>
        </w:rPr>
        <w:t xml:space="preserve"> BERTI MAURA – CAZZOLA ALESSIO</w:t>
      </w:r>
    </w:p>
    <w:p w:rsidR="00481FF2" w:rsidRPr="001E2A5E" w:rsidRDefault="00481FF2">
      <w:pPr>
        <w:jc w:val="both"/>
        <w:rPr>
          <w:rFonts w:asciiTheme="majorHAnsi" w:hAnsiTheme="majorHAnsi"/>
          <w:sz w:val="28"/>
        </w:rPr>
      </w:pPr>
    </w:p>
    <w:p w:rsidR="00481FF2" w:rsidRPr="001E2A5E" w:rsidRDefault="00481FF2">
      <w:pPr>
        <w:numPr>
          <w:ilvl w:val="0"/>
          <w:numId w:val="8"/>
        </w:numPr>
        <w:spacing w:line="360" w:lineRule="auto"/>
        <w:rPr>
          <w:rFonts w:asciiTheme="majorHAnsi" w:hAnsiTheme="majorHAnsi"/>
          <w:sz w:val="28"/>
        </w:rPr>
      </w:pPr>
      <w:proofErr w:type="gramStart"/>
      <w:r w:rsidRPr="001E2A5E">
        <w:rPr>
          <w:rFonts w:asciiTheme="majorHAnsi" w:hAnsiTheme="majorHAnsi"/>
          <w:sz w:val="28"/>
        </w:rPr>
        <w:t>Individuazione della popolazione di riferimento, del campione e della strategia di campionamento</w:t>
      </w:r>
      <w:proofErr w:type="gramEnd"/>
    </w:p>
    <w:p w:rsidR="00481FF2" w:rsidRPr="001E2A5E" w:rsidRDefault="00481FF2">
      <w:pPr>
        <w:numPr>
          <w:ilvl w:val="0"/>
          <w:numId w:val="8"/>
        </w:numPr>
        <w:rPr>
          <w:rFonts w:asciiTheme="majorHAnsi" w:hAnsiTheme="majorHAnsi"/>
          <w:sz w:val="28"/>
        </w:rPr>
      </w:pPr>
      <w:r w:rsidRPr="001E2A5E">
        <w:rPr>
          <w:rFonts w:asciiTheme="majorHAnsi" w:hAnsiTheme="majorHAnsi"/>
          <w:sz w:val="28"/>
        </w:rPr>
        <w:t xml:space="preserve"> Scelta delle tecniche e degli strumenti per la rilevazione dei dati</w:t>
      </w:r>
    </w:p>
    <w:p w:rsidR="00481FF2" w:rsidRPr="001E2A5E" w:rsidRDefault="00481FF2">
      <w:pPr>
        <w:rPr>
          <w:rFonts w:asciiTheme="majorHAnsi" w:hAnsiTheme="majorHAnsi"/>
          <w:sz w:val="28"/>
        </w:rPr>
      </w:pPr>
    </w:p>
    <w:p w:rsidR="00481FF2" w:rsidRPr="001E2A5E" w:rsidRDefault="00481FF2">
      <w:pPr>
        <w:numPr>
          <w:ilvl w:val="0"/>
          <w:numId w:val="8"/>
        </w:numPr>
        <w:rPr>
          <w:rFonts w:asciiTheme="majorHAnsi" w:hAnsiTheme="majorHAnsi"/>
          <w:sz w:val="28"/>
        </w:rPr>
      </w:pPr>
      <w:r w:rsidRPr="001E2A5E">
        <w:rPr>
          <w:rFonts w:asciiTheme="majorHAnsi" w:hAnsiTheme="majorHAnsi"/>
          <w:sz w:val="28"/>
        </w:rPr>
        <w:t xml:space="preserve"> Pianificazione di rilevazione dati</w:t>
      </w:r>
    </w:p>
    <w:p w:rsidR="00481FF2" w:rsidRPr="001E2A5E" w:rsidRDefault="00481FF2">
      <w:pPr>
        <w:pStyle w:val="Paragrafoelenco"/>
        <w:ind w:left="0"/>
        <w:rPr>
          <w:rFonts w:asciiTheme="majorHAnsi" w:hAnsiTheme="majorHAnsi"/>
          <w:sz w:val="28"/>
        </w:rPr>
      </w:pPr>
    </w:p>
    <w:p w:rsidR="00481FF2" w:rsidRPr="001E2A5E" w:rsidRDefault="00481FF2">
      <w:pPr>
        <w:numPr>
          <w:ilvl w:val="0"/>
          <w:numId w:val="8"/>
        </w:numPr>
        <w:rPr>
          <w:rFonts w:asciiTheme="majorHAnsi" w:hAnsiTheme="majorHAnsi"/>
          <w:sz w:val="28"/>
        </w:rPr>
      </w:pPr>
      <w:r w:rsidRPr="001E2A5E">
        <w:rPr>
          <w:rFonts w:asciiTheme="majorHAnsi" w:hAnsiTheme="majorHAnsi"/>
          <w:sz w:val="28"/>
        </w:rPr>
        <w:t xml:space="preserve"> Costruzione della base empirica</w:t>
      </w:r>
    </w:p>
    <w:p w:rsidR="00481FF2" w:rsidRPr="001E2A5E" w:rsidRDefault="00481FF2">
      <w:pPr>
        <w:rPr>
          <w:rFonts w:asciiTheme="majorHAnsi" w:hAnsiTheme="majorHAnsi"/>
          <w:sz w:val="28"/>
        </w:rPr>
      </w:pPr>
    </w:p>
    <w:p w:rsidR="00481FF2" w:rsidRPr="001E2A5E" w:rsidRDefault="00481FF2">
      <w:pPr>
        <w:numPr>
          <w:ilvl w:val="0"/>
          <w:numId w:val="8"/>
        </w:numPr>
        <w:rPr>
          <w:rFonts w:asciiTheme="majorHAnsi" w:hAnsiTheme="majorHAnsi"/>
          <w:sz w:val="28"/>
        </w:rPr>
      </w:pPr>
      <w:r w:rsidRPr="001E2A5E">
        <w:rPr>
          <w:rFonts w:asciiTheme="majorHAnsi" w:hAnsiTheme="majorHAnsi"/>
          <w:sz w:val="28"/>
        </w:rPr>
        <w:t xml:space="preserve"> Interpretazione dei risultati</w:t>
      </w:r>
    </w:p>
    <w:p w:rsidR="00481FF2" w:rsidRPr="001E2A5E" w:rsidRDefault="00481FF2">
      <w:pPr>
        <w:rPr>
          <w:rFonts w:asciiTheme="majorHAnsi" w:hAnsiTheme="majorHAnsi"/>
          <w:sz w:val="28"/>
        </w:rPr>
      </w:pPr>
    </w:p>
    <w:p w:rsidR="00481FF2" w:rsidRPr="001E2A5E" w:rsidRDefault="00481FF2">
      <w:pPr>
        <w:numPr>
          <w:ilvl w:val="0"/>
          <w:numId w:val="8"/>
        </w:numPr>
        <w:rPr>
          <w:rFonts w:asciiTheme="majorHAnsi" w:hAnsiTheme="majorHAnsi" w:cs="Arial"/>
          <w:sz w:val="28"/>
        </w:rPr>
      </w:pPr>
      <w:r w:rsidRPr="001E2A5E">
        <w:rPr>
          <w:rFonts w:asciiTheme="majorHAnsi" w:hAnsiTheme="majorHAnsi" w:cs="Arial"/>
          <w:sz w:val="28"/>
        </w:rPr>
        <w:t xml:space="preserve"> Divisione dei ruoli</w:t>
      </w:r>
      <w:proofErr w:type="gramStart"/>
      <w:r w:rsidRPr="001E2A5E">
        <w:rPr>
          <w:rFonts w:asciiTheme="majorHAnsi" w:hAnsiTheme="majorHAnsi" w:cs="Arial"/>
          <w:sz w:val="28"/>
        </w:rPr>
        <w:t xml:space="preserve">  </w:t>
      </w:r>
      <w:proofErr w:type="gramEnd"/>
      <w:r w:rsidRPr="001E2A5E">
        <w:rPr>
          <w:rFonts w:asciiTheme="majorHAnsi" w:hAnsiTheme="majorHAnsi" w:cs="Arial"/>
          <w:sz w:val="28"/>
        </w:rPr>
        <w:t>e delle responsabilità</w:t>
      </w:r>
    </w:p>
    <w:p w:rsidR="00481FF2" w:rsidRPr="001E2A5E" w:rsidRDefault="00481FF2">
      <w:pPr>
        <w:rPr>
          <w:rFonts w:asciiTheme="majorHAnsi" w:hAnsiTheme="majorHAnsi"/>
          <w:sz w:val="28"/>
        </w:rPr>
      </w:pPr>
    </w:p>
    <w:p w:rsidR="00481FF2" w:rsidRPr="00A31527" w:rsidRDefault="00064FDB" w:rsidP="00AF0BD8">
      <w:pPr>
        <w:ind w:left="720"/>
        <w:rPr>
          <w:rFonts w:ascii="Calibri" w:hAnsi="Calibri" w:cs="Arial"/>
          <w:bCs/>
          <w:sz w:val="36"/>
          <w:szCs w:val="36"/>
        </w:rPr>
      </w:pPr>
      <w:r w:rsidRPr="00A31527">
        <w:rPr>
          <w:rFonts w:ascii="Calibri" w:hAnsi="Calibri" w:cs="Arial"/>
          <w:bCs/>
          <w:sz w:val="36"/>
          <w:szCs w:val="36"/>
        </w:rPr>
        <w:t>15</w:t>
      </w:r>
      <w:r w:rsidR="00A31527" w:rsidRPr="00A31527">
        <w:rPr>
          <w:rFonts w:ascii="Calibri" w:hAnsi="Calibri" w:cs="Arial"/>
          <w:bCs/>
          <w:sz w:val="36"/>
          <w:szCs w:val="36"/>
        </w:rPr>
        <w:t>.</w:t>
      </w:r>
      <w:r w:rsidR="005B7DA0">
        <w:rPr>
          <w:rFonts w:ascii="Calibri" w:hAnsi="Calibri" w:cs="Arial"/>
          <w:bCs/>
          <w:sz w:val="36"/>
          <w:szCs w:val="36"/>
        </w:rPr>
        <w:t xml:space="preserve"> Allegati</w:t>
      </w:r>
    </w:p>
    <w:p w:rsidR="00481FF2" w:rsidRDefault="00481FF2">
      <w:pPr>
        <w:rPr>
          <w:rFonts w:ascii="Calibri" w:hAnsi="Calibri"/>
          <w:b/>
          <w:bCs/>
          <w:sz w:val="36"/>
          <w:szCs w:val="36"/>
        </w:rPr>
      </w:pPr>
    </w:p>
    <w:p w:rsidR="00481FF2" w:rsidRDefault="00481FF2">
      <w:pPr>
        <w:rPr>
          <w:rFonts w:ascii="Calibri" w:hAnsi="Calibri" w:cs="Arial"/>
        </w:rPr>
      </w:pPr>
      <w:r>
        <w:rPr>
          <w:rFonts w:ascii="Calibri" w:hAnsi="Calibri" w:cs="Arial"/>
          <w:b/>
          <w:bCs/>
        </w:rPr>
        <w:t xml:space="preserve"> </w:t>
      </w:r>
      <w:r>
        <w:rPr>
          <w:rFonts w:ascii="Calibri" w:hAnsi="Calibri" w:cs="Arial"/>
        </w:rPr>
        <w:t>MAPPA CONCETTUALE:</w:t>
      </w:r>
    </w:p>
    <w:p w:rsidR="00481FF2" w:rsidRDefault="00481FF2">
      <w:pPr>
        <w:rPr>
          <w:rFonts w:ascii="Calibri" w:hAnsi="Calibri" w:cs="Arial"/>
        </w:rPr>
      </w:pPr>
      <w:r>
        <w:rPr>
          <w:rFonts w:ascii="Calibri" w:hAnsi="Calibri" w:cs="Arial"/>
        </w:rPr>
        <w:t>NUOVE IPOTESI EMERSE DALL'ANALISI DELLE RISPOSTE</w:t>
      </w:r>
    </w:p>
    <w:p w:rsidR="00481FF2" w:rsidRDefault="00481FF2">
      <w:pPr>
        <w:rPr>
          <w:rFonts w:ascii="Calibri" w:hAnsi="Calibri"/>
        </w:rPr>
      </w:pPr>
    </w:p>
    <w:p w:rsidR="00481FF2" w:rsidRDefault="00481FF2">
      <w:pPr>
        <w:rPr>
          <w:rFonts w:ascii="Calibri" w:hAnsi="Calibri"/>
        </w:rPr>
      </w:pPr>
    </w:p>
    <w:p w:rsidR="00481FF2" w:rsidRDefault="00244CAB">
      <w:pPr>
        <w:rPr>
          <w:b/>
          <w:bCs/>
          <w:sz w:val="36"/>
          <w:szCs w:val="36"/>
        </w:rPr>
      </w:pPr>
      <w:r>
        <w:rPr>
          <w:noProof/>
          <w:lang w:eastAsia="it-IT"/>
        </w:rPr>
        <w:drawing>
          <wp:anchor distT="0" distB="0" distL="0" distR="0" simplePos="0" relativeHeight="251657728" behindDoc="0" locked="0" layoutInCell="1" allowOverlap="1">
            <wp:simplePos x="0" y="0"/>
            <wp:positionH relativeFrom="column">
              <wp:posOffset>180340</wp:posOffset>
            </wp:positionH>
            <wp:positionV relativeFrom="paragraph">
              <wp:posOffset>59055</wp:posOffset>
            </wp:positionV>
            <wp:extent cx="5758815" cy="4404995"/>
            <wp:effectExtent l="25400" t="0" r="6985"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58815" cy="4404995"/>
                    </a:xfrm>
                    <a:prstGeom prst="rect">
                      <a:avLst/>
                    </a:prstGeom>
                    <a:solidFill>
                      <a:srgbClr val="F2DBDB"/>
                    </a:solidFill>
                    <a:ln w="9525">
                      <a:noFill/>
                      <a:miter lim="800000"/>
                      <a:headEnd/>
                      <a:tailEnd/>
                    </a:ln>
                  </pic:spPr>
                </pic:pic>
              </a:graphicData>
            </a:graphic>
          </wp:anchor>
        </w:drawing>
      </w:r>
    </w:p>
    <w:p w:rsidR="00481FF2" w:rsidRDefault="00481FF2">
      <w:pPr>
        <w:jc w:val="both"/>
        <w:rPr>
          <w:b/>
          <w:bCs/>
          <w:sz w:val="36"/>
          <w:szCs w:val="36"/>
        </w:rPr>
      </w:pPr>
    </w:p>
    <w:p w:rsidR="00481FF2" w:rsidRDefault="00481FF2">
      <w:pPr>
        <w:jc w:val="both"/>
        <w:rPr>
          <w:b/>
          <w:bCs/>
          <w:sz w:val="36"/>
          <w:szCs w:val="36"/>
        </w:rPr>
      </w:pPr>
    </w:p>
    <w:p w:rsidR="00481FF2" w:rsidRDefault="00481FF2">
      <w:pPr>
        <w:jc w:val="both"/>
      </w:pPr>
    </w:p>
    <w:p w:rsidR="00481FF2" w:rsidRDefault="00481FF2">
      <w:pPr>
        <w:jc w:val="both"/>
      </w:pPr>
    </w:p>
    <w:p w:rsidR="00481FF2" w:rsidRDefault="00481FF2">
      <w:pPr>
        <w:jc w:val="both"/>
      </w:pPr>
    </w:p>
    <w:p w:rsidR="00481FF2" w:rsidRDefault="00481FF2">
      <w:pPr>
        <w:jc w:val="both"/>
      </w:pPr>
    </w:p>
    <w:p w:rsidR="00481FF2" w:rsidRDefault="00481FF2">
      <w:pPr>
        <w:jc w:val="both"/>
      </w:pPr>
    </w:p>
    <w:p w:rsidR="00481FF2" w:rsidRDefault="00481FF2">
      <w:pPr>
        <w:jc w:val="both"/>
      </w:pPr>
    </w:p>
    <w:p w:rsidR="00481FF2" w:rsidRDefault="00481FF2">
      <w:pPr>
        <w:jc w:val="both"/>
      </w:pPr>
    </w:p>
    <w:p w:rsidR="00481FF2" w:rsidRDefault="00481FF2">
      <w:pPr>
        <w:jc w:val="both"/>
      </w:pPr>
    </w:p>
    <w:p w:rsidR="00481FF2" w:rsidRDefault="00481FF2">
      <w:pPr>
        <w:jc w:val="both"/>
      </w:pPr>
    </w:p>
    <w:p w:rsidR="00481FF2" w:rsidRDefault="00481FF2">
      <w:pPr>
        <w:jc w:val="both"/>
      </w:pPr>
    </w:p>
    <w:p w:rsidR="00481FF2" w:rsidRDefault="00481FF2">
      <w:pPr>
        <w:rPr>
          <w:rFonts w:ascii="Calibri" w:hAnsi="Calibri"/>
          <w:b/>
          <w:bCs/>
          <w:u w:val="single"/>
        </w:rPr>
      </w:pPr>
      <w:r>
        <w:tab/>
      </w:r>
      <w:r>
        <w:rPr>
          <w:rFonts w:ascii="Calibri" w:hAnsi="Calibri"/>
          <w:b/>
          <w:bCs/>
          <w:u w:val="single"/>
        </w:rPr>
        <w:t>Bibliografia</w:t>
      </w:r>
    </w:p>
    <w:p w:rsidR="00481FF2" w:rsidRDefault="00481FF2">
      <w:pPr>
        <w:rPr>
          <w:rFonts w:ascii="Calibri" w:hAnsi="Calibri"/>
          <w:u w:val="single"/>
        </w:rPr>
      </w:pPr>
      <w:r>
        <w:rPr>
          <w:rFonts w:ascii="Calibri" w:hAnsi="Calibri"/>
          <w:u w:val="single"/>
        </w:rPr>
        <w:t xml:space="preserve"> </w:t>
      </w:r>
    </w:p>
    <w:p w:rsidR="00481FF2" w:rsidRDefault="00481FF2">
      <w:pPr>
        <w:rPr>
          <w:rFonts w:ascii="Calibri" w:hAnsi="Calibri"/>
        </w:rPr>
      </w:pPr>
    </w:p>
    <w:p w:rsidR="00481FF2" w:rsidRDefault="00481FF2">
      <w:pPr>
        <w:pStyle w:val="Default"/>
        <w:numPr>
          <w:ilvl w:val="0"/>
          <w:numId w:val="11"/>
        </w:numPr>
        <w:rPr>
          <w:rFonts w:ascii="Calibri" w:hAnsi="Calibri"/>
        </w:rPr>
      </w:pPr>
      <w:r>
        <w:rPr>
          <w:rFonts w:ascii="Calibri" w:hAnsi="Calibri"/>
          <w:b/>
        </w:rPr>
        <w:t>“</w:t>
      </w:r>
      <w:r>
        <w:rPr>
          <w:rFonts w:ascii="Calibri" w:hAnsi="Calibri"/>
        </w:rPr>
        <w:t xml:space="preserve">Manuale di ricerca educativa”, di Roberto </w:t>
      </w:r>
      <w:proofErr w:type="spellStart"/>
      <w:r>
        <w:rPr>
          <w:rFonts w:ascii="Calibri" w:hAnsi="Calibri"/>
        </w:rPr>
        <w:t>Trinchero</w:t>
      </w:r>
      <w:proofErr w:type="spellEnd"/>
      <w:r>
        <w:rPr>
          <w:rFonts w:ascii="Calibri" w:hAnsi="Calibri"/>
        </w:rPr>
        <w:t xml:space="preserve">, ed. </w:t>
      </w:r>
      <w:proofErr w:type="spellStart"/>
      <w:r>
        <w:rPr>
          <w:rFonts w:ascii="Calibri" w:hAnsi="Calibri"/>
        </w:rPr>
        <w:t>FrancoAngeli</w:t>
      </w:r>
      <w:proofErr w:type="spellEnd"/>
    </w:p>
    <w:p w:rsidR="00481FF2" w:rsidRDefault="00481FF2">
      <w:pPr>
        <w:pStyle w:val="Default"/>
        <w:numPr>
          <w:ilvl w:val="0"/>
          <w:numId w:val="11"/>
        </w:numPr>
        <w:rPr>
          <w:rFonts w:ascii="Calibri" w:hAnsi="Calibri"/>
        </w:rPr>
      </w:pPr>
      <w:r>
        <w:rPr>
          <w:rFonts w:ascii="Calibri" w:hAnsi="Calibri"/>
        </w:rPr>
        <w:t xml:space="preserve">“Web 2.0 e social </w:t>
      </w:r>
      <w:proofErr w:type="spellStart"/>
      <w:r>
        <w:rPr>
          <w:rFonts w:ascii="Calibri" w:hAnsi="Calibri"/>
        </w:rPr>
        <w:t>networking</w:t>
      </w:r>
      <w:proofErr w:type="spellEnd"/>
      <w:r>
        <w:rPr>
          <w:rFonts w:ascii="Calibri" w:hAnsi="Calibri"/>
        </w:rPr>
        <w:t xml:space="preserve"> Nuovi paradigmi per la formazione”</w:t>
      </w:r>
      <w:proofErr w:type="gramStart"/>
      <w:r>
        <w:rPr>
          <w:rFonts w:ascii="Calibri" w:hAnsi="Calibri"/>
        </w:rPr>
        <w:t xml:space="preserve">  </w:t>
      </w:r>
      <w:proofErr w:type="gramEnd"/>
      <w:r>
        <w:rPr>
          <w:rFonts w:ascii="Calibri" w:hAnsi="Calibri"/>
        </w:rPr>
        <w:t xml:space="preserve">di Antonio Fini e Maria Elisabetta </w:t>
      </w:r>
      <w:proofErr w:type="spellStart"/>
      <w:r>
        <w:rPr>
          <w:rFonts w:ascii="Calibri" w:hAnsi="Calibri"/>
        </w:rPr>
        <w:t>Cicognini</w:t>
      </w:r>
      <w:proofErr w:type="spellEnd"/>
    </w:p>
    <w:p w:rsidR="00481FF2" w:rsidRDefault="00481FF2">
      <w:pPr>
        <w:pStyle w:val="Default"/>
        <w:rPr>
          <w:rFonts w:ascii="Calibri" w:hAnsi="Calibri"/>
          <w:b/>
        </w:rPr>
      </w:pPr>
    </w:p>
    <w:p w:rsidR="00481FF2" w:rsidRDefault="00481FF2">
      <w:pPr>
        <w:pStyle w:val="Default"/>
        <w:rPr>
          <w:rFonts w:ascii="Calibri" w:hAnsi="Calibri"/>
          <w:b/>
        </w:rPr>
      </w:pPr>
      <w:r>
        <w:rPr>
          <w:rFonts w:ascii="Calibri" w:hAnsi="Calibri"/>
          <w:b/>
        </w:rPr>
        <w:tab/>
      </w:r>
    </w:p>
    <w:p w:rsidR="00481FF2" w:rsidRDefault="00481FF2">
      <w:pPr>
        <w:pStyle w:val="Default"/>
        <w:rPr>
          <w:rFonts w:ascii="Calibri" w:hAnsi="Calibri"/>
          <w:b/>
          <w:u w:val="single"/>
        </w:rPr>
      </w:pPr>
      <w:r>
        <w:rPr>
          <w:rFonts w:ascii="Calibri" w:hAnsi="Calibri"/>
          <w:b/>
        </w:rPr>
        <w:tab/>
      </w:r>
      <w:proofErr w:type="spellStart"/>
      <w:r>
        <w:rPr>
          <w:rFonts w:ascii="Calibri" w:hAnsi="Calibri"/>
          <w:b/>
          <w:u w:val="single"/>
        </w:rPr>
        <w:t>Sitografia</w:t>
      </w:r>
      <w:proofErr w:type="spellEnd"/>
    </w:p>
    <w:p w:rsidR="00481FF2" w:rsidRDefault="00481FF2">
      <w:pPr>
        <w:pStyle w:val="Default"/>
        <w:rPr>
          <w:rFonts w:ascii="Calibri" w:hAnsi="Calibri"/>
          <w:b/>
        </w:rPr>
      </w:pPr>
    </w:p>
    <w:p w:rsidR="00481FF2" w:rsidRDefault="00481FF2">
      <w:pPr>
        <w:pStyle w:val="Default"/>
      </w:pPr>
      <w:r>
        <w:rPr>
          <w:rFonts w:ascii="Calibri" w:hAnsi="Calibri"/>
          <w:b/>
        </w:rPr>
        <w:tab/>
      </w:r>
      <w:hyperlink r:id="rId9" w:history="1">
        <w:r>
          <w:rPr>
            <w:rStyle w:val="Collegamentoipertestuale"/>
            <w:rFonts w:ascii="Calibri" w:hAnsi="Calibri"/>
          </w:rPr>
          <w:t>www.natividigitali.wordpress.com</w:t>
        </w:r>
      </w:hyperlink>
    </w:p>
    <w:p w:rsidR="00481FF2" w:rsidRDefault="00481FF2">
      <w:pPr>
        <w:pStyle w:val="Default"/>
      </w:pPr>
    </w:p>
    <w:p w:rsidR="00481FF2" w:rsidRDefault="00481FF2">
      <w:pPr>
        <w:pStyle w:val="Default"/>
      </w:pPr>
      <w:r>
        <w:rPr>
          <w:rStyle w:val="Citazione1"/>
          <w:rFonts w:ascii="Calibri" w:hAnsi="Calibri" w:cs="Arial"/>
          <w:b/>
          <w:sz w:val="28"/>
          <w:szCs w:val="28"/>
        </w:rPr>
        <w:tab/>
      </w:r>
      <w:hyperlink r:id="rId10" w:history="1">
        <w:r>
          <w:rPr>
            <w:rStyle w:val="Collegamentoipertestuale"/>
            <w:rFonts w:ascii="Calibri" w:hAnsi="Calibri"/>
          </w:rPr>
          <w:t>www.conferenzafamiglia.it</w:t>
        </w:r>
      </w:hyperlink>
    </w:p>
    <w:p w:rsidR="00481FF2" w:rsidRDefault="00481FF2">
      <w:pPr>
        <w:pStyle w:val="Default"/>
      </w:pPr>
    </w:p>
    <w:p w:rsidR="00481FF2" w:rsidRDefault="00481FF2">
      <w:pPr>
        <w:pStyle w:val="Default"/>
      </w:pPr>
      <w:r>
        <w:rPr>
          <w:rStyle w:val="Citazione1"/>
          <w:rFonts w:ascii="Calibri" w:hAnsi="Calibri" w:cs="Arial"/>
          <w:b/>
          <w:i w:val="0"/>
          <w:iCs w:val="0"/>
          <w:sz w:val="28"/>
          <w:szCs w:val="28"/>
        </w:rPr>
        <w:tab/>
      </w:r>
      <w:hyperlink r:id="rId11" w:history="1">
        <w:r>
          <w:rPr>
            <w:rStyle w:val="Collegamentoipertestuale"/>
            <w:rFonts w:ascii="Calibri" w:hAnsi="Calibri"/>
          </w:rPr>
          <w:t>Www.scform.unipd.it</w:t>
        </w:r>
      </w:hyperlink>
    </w:p>
    <w:p w:rsidR="00481FF2" w:rsidRDefault="00481FF2">
      <w:pPr>
        <w:pStyle w:val="Default"/>
      </w:pPr>
    </w:p>
    <w:p w:rsidR="00481FF2" w:rsidRDefault="00481FF2">
      <w:pPr>
        <w:pStyle w:val="Default"/>
      </w:pPr>
      <w:r>
        <w:rPr>
          <w:rStyle w:val="Citazione1"/>
          <w:rFonts w:ascii="Calibri" w:hAnsi="Calibri" w:cs="Arial"/>
          <w:b/>
          <w:i w:val="0"/>
          <w:iCs w:val="0"/>
          <w:sz w:val="28"/>
          <w:szCs w:val="28"/>
        </w:rPr>
        <w:tab/>
      </w:r>
      <w:hyperlink r:id="rId12" w:history="1">
        <w:r>
          <w:rPr>
            <w:rStyle w:val="Collegamentoipertestuale"/>
            <w:rFonts w:ascii="Calibri" w:hAnsi="Calibri"/>
          </w:rPr>
          <w:t>www.far.unito.it</w:t>
        </w:r>
      </w:hyperlink>
    </w:p>
    <w:p w:rsidR="00481FF2" w:rsidRDefault="00481FF2">
      <w:pPr>
        <w:pStyle w:val="Default"/>
      </w:pPr>
    </w:p>
    <w:p w:rsidR="00481FF2" w:rsidRDefault="00481FF2">
      <w:pPr>
        <w:pStyle w:val="Default"/>
        <w:rPr>
          <w:rStyle w:val="Citazione1"/>
        </w:rPr>
      </w:pPr>
      <w:r>
        <w:rPr>
          <w:rStyle w:val="Citazione1"/>
          <w:rFonts w:ascii="Calibri" w:hAnsi="Calibri" w:cs="Arial"/>
          <w:b/>
          <w:i w:val="0"/>
          <w:iCs w:val="0"/>
          <w:sz w:val="28"/>
          <w:szCs w:val="28"/>
        </w:rPr>
        <w:tab/>
        <w:t xml:space="preserve"> </w:t>
      </w:r>
      <w:proofErr w:type="spellStart"/>
      <w:r>
        <w:rPr>
          <w:rStyle w:val="Citazione1"/>
          <w:rFonts w:ascii="Calibri" w:hAnsi="Calibri" w:cs="Arial"/>
          <w:b/>
          <w:i w:val="0"/>
          <w:iCs w:val="0"/>
          <w:sz w:val="28"/>
          <w:szCs w:val="28"/>
        </w:rPr>
        <w:t>Htpp</w:t>
      </w:r>
      <w:proofErr w:type="spellEnd"/>
      <w:r>
        <w:rPr>
          <w:rStyle w:val="Citazione1"/>
          <w:rFonts w:ascii="Calibri" w:hAnsi="Calibri" w:cs="Arial"/>
          <w:b/>
          <w:i w:val="0"/>
          <w:iCs w:val="0"/>
          <w:sz w:val="28"/>
          <w:szCs w:val="28"/>
        </w:rPr>
        <w:t>://</w:t>
      </w:r>
      <w:proofErr w:type="spellStart"/>
      <w:proofErr w:type="gramStart"/>
      <w:r>
        <w:rPr>
          <w:rStyle w:val="Citazione1"/>
          <w:rFonts w:ascii="Calibri" w:hAnsi="Calibri" w:cs="Arial"/>
          <w:b/>
          <w:i w:val="0"/>
          <w:iCs w:val="0"/>
          <w:sz w:val="28"/>
          <w:szCs w:val="28"/>
        </w:rPr>
        <w:t>attachments.wetpaintserv.us</w:t>
      </w:r>
      <w:proofErr w:type="spellEnd"/>
      <w:proofErr w:type="gramEnd"/>
    </w:p>
    <w:p w:rsidR="00481FF2" w:rsidRDefault="00481FF2">
      <w:pPr>
        <w:pStyle w:val="Default"/>
      </w:pPr>
    </w:p>
    <w:p w:rsidR="00481FF2" w:rsidRDefault="00481FF2">
      <w:pPr>
        <w:rPr>
          <w:rFonts w:ascii="Calibri" w:hAnsi="Calibri"/>
        </w:rPr>
      </w:pPr>
      <w:r>
        <w:rPr>
          <w:rFonts w:ascii="Calibri" w:hAnsi="Calibri"/>
        </w:rPr>
        <w:tab/>
      </w:r>
    </w:p>
    <w:p w:rsidR="00481FF2" w:rsidRDefault="00481FF2">
      <w:pPr>
        <w:rPr>
          <w:rFonts w:ascii="Calibri" w:hAnsi="Calibri"/>
        </w:rPr>
      </w:pPr>
      <w:r>
        <w:rPr>
          <w:rFonts w:ascii="Calibri" w:hAnsi="Calibri"/>
        </w:rPr>
        <w:tab/>
      </w:r>
    </w:p>
    <w:p w:rsidR="00481FF2" w:rsidRDefault="00481FF2">
      <w:pPr>
        <w:rPr>
          <w:rFonts w:ascii="Calibri" w:hAnsi="Calibri"/>
        </w:rPr>
      </w:pPr>
    </w:p>
    <w:p w:rsidR="00481FF2" w:rsidRDefault="00481FF2">
      <w:pPr>
        <w:rPr>
          <w:rFonts w:ascii="Calibri" w:hAnsi="Calibri"/>
        </w:rPr>
      </w:pPr>
    </w:p>
    <w:p w:rsidR="00481FF2" w:rsidRDefault="00481FF2">
      <w:pPr>
        <w:rPr>
          <w:rFonts w:ascii="Calibri" w:hAnsi="Calibri"/>
        </w:rPr>
      </w:pPr>
    </w:p>
    <w:p w:rsidR="00481FF2" w:rsidRDefault="00481FF2"/>
    <w:sectPr w:rsidR="00481FF2" w:rsidSect="005E1E65">
      <w:footerReference w:type="default" r:id="rId13"/>
      <w:pgSz w:w="11906" w:h="16838"/>
      <w:pgMar w:top="1984" w:right="1134" w:bottom="1888" w:left="1134" w:footer="1134" w:gutter="0"/>
      <w:pgNumType w:start="1"/>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00"/>
    <w:family w:val="auto"/>
    <w:pitch w:val="variable"/>
    <w:sig w:usb0="00000003" w:usb1="00000000" w:usb2="00000000" w:usb3="00000000" w:csb0="00000001" w:csb1="00000000"/>
  </w:font>
  <w:font w:name="SimSun">
    <w:charset w:val="00"/>
    <w:family w:val="auto"/>
    <w:pitch w:val="variable"/>
    <w:sig w:usb0="00000000" w:usb1="00000000" w:usb2="00000000" w:usb3="00000000" w:csb0="0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ppleGaramond-Light">
    <w:charset w:val="00"/>
    <w:family w:val="swiss"/>
    <w:pitch w:val="default"/>
    <w:sig w:usb0="00000000" w:usb1="00000000" w:usb2="00000000" w:usb3="00000000" w:csb0="00000000" w:csb1="00000000"/>
  </w:font>
  <w:font w:name="Garamond">
    <w:panose1 w:val="02020404030301010803"/>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34A7B" w:rsidRDefault="00134A7B">
    <w:pPr>
      <w:pStyle w:val="Pidipagina"/>
    </w:pPr>
    <w:r>
      <w:t xml:space="preserve"> </w:t>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134A7B" w:rsidRDefault="00134A7B">
      <w:pPr>
        <w:pStyle w:val="Testonotaapidipagina"/>
      </w:pPr>
      <w:r>
        <w:rPr>
          <w:rStyle w:val="Caratteredellanota"/>
          <w:rFonts w:ascii="Calibri" w:hAnsi="Calibri"/>
        </w:rPr>
        <w:footnoteRef/>
      </w:r>
      <w:hyperlink r:id="rId1" w:history="1">
        <w:r>
          <w:rPr>
            <w:rStyle w:val="Collegamentoipertestuale"/>
          </w:rPr>
          <w:tab/>
          <w:t>www.natividigitali.wordpress.com</w:t>
        </w:r>
      </w:hyperlink>
      <w:proofErr w:type="gramStart"/>
      <w:r>
        <w:t xml:space="preserve">   </w:t>
      </w:r>
      <w:proofErr w:type="gramEnd"/>
      <w:r>
        <w:t>“ADOLESCENTI E NUOVI MEDIA”</w:t>
      </w:r>
    </w:p>
  </w:footnote>
  <w:footnote w:id="1">
    <w:p w:rsidR="00134A7B" w:rsidRDefault="00134A7B">
      <w:pPr>
        <w:pStyle w:val="Testonotaapidipagina"/>
      </w:pPr>
      <w:r>
        <w:rPr>
          <w:rStyle w:val="Caratteredellanota"/>
          <w:rFonts w:ascii="Calibri" w:hAnsi="Calibri"/>
        </w:rPr>
        <w:footnoteRef/>
      </w:r>
      <w:r>
        <w:tab/>
        <w:t xml:space="preserve"> </w:t>
      </w:r>
      <w:hyperlink r:id="rId2" w:history="1">
        <w:r>
          <w:rPr>
            <w:rStyle w:val="Collegamentoipertestuale"/>
          </w:rPr>
          <w:t>www.natividigitali.wordpress.com</w:t>
        </w:r>
      </w:hyperlink>
      <w:proofErr w:type="gramStart"/>
      <w:r>
        <w:t xml:space="preserve">  </w:t>
      </w:r>
      <w:proofErr w:type="gramEnd"/>
      <w:r>
        <w:t>“ADOLESCENTI E NUOVI MEDIA”</w:t>
      </w:r>
    </w:p>
  </w:footnote>
  <w:footnote w:id="2">
    <w:p w:rsidR="00134A7B" w:rsidRDefault="00134A7B">
      <w:pPr>
        <w:pStyle w:val="Testonotaapidipagina"/>
      </w:pPr>
      <w:r>
        <w:rPr>
          <w:rStyle w:val="Caratteredellanota"/>
          <w:rFonts w:ascii="Calibri" w:hAnsi="Calibri"/>
        </w:rPr>
        <w:footnoteRef/>
      </w:r>
      <w:r>
        <w:tab/>
        <w:t xml:space="preserve"> </w:t>
      </w:r>
      <w:hyperlink r:id="rId3" w:history="1">
        <w:r>
          <w:rPr>
            <w:rStyle w:val="Collegamentoipertestuale"/>
          </w:rPr>
          <w:t>www.natividigitali.wordpress.com</w:t>
        </w:r>
      </w:hyperlink>
      <w:proofErr w:type="gramStart"/>
      <w:r>
        <w:t xml:space="preserve">  </w:t>
      </w:r>
      <w:proofErr w:type="gramEnd"/>
      <w:r>
        <w:t>“ADOLESCENTI E NUOVI MEDIA”</w:t>
      </w:r>
    </w:p>
  </w:footnote>
  <w:footnote w:id="3">
    <w:p w:rsidR="00134A7B" w:rsidRDefault="00134A7B">
      <w:pPr>
        <w:pStyle w:val="Testonotaapidipagina"/>
      </w:pPr>
      <w:r>
        <w:rPr>
          <w:rStyle w:val="Caratteredellanota"/>
          <w:rFonts w:ascii="Calibri" w:hAnsi="Calibri"/>
        </w:rPr>
        <w:footnoteRef/>
      </w:r>
      <w:r>
        <w:tab/>
        <w:t xml:space="preserve"> </w:t>
      </w:r>
      <w:hyperlink r:id="rId4" w:history="1">
        <w:r>
          <w:rPr>
            <w:rStyle w:val="Collegamentoipertestuale"/>
          </w:rPr>
          <w:t>www.far.unito.it</w:t>
        </w:r>
      </w:hyperlink>
      <w:r>
        <w:t xml:space="preserve"> “MEDIA EDUCATION”</w:t>
      </w:r>
    </w:p>
  </w:footnote>
  <w:footnote w:id="4">
    <w:p w:rsidR="00134A7B" w:rsidRDefault="00134A7B">
      <w:pPr>
        <w:pStyle w:val="Testonotaapidipagina"/>
      </w:pPr>
      <w:r>
        <w:rPr>
          <w:rStyle w:val="Caratteredellanota"/>
          <w:rFonts w:ascii="Calibri" w:hAnsi="Calibri"/>
        </w:rPr>
        <w:footnoteRef/>
      </w:r>
      <w:r>
        <w:tab/>
        <w:t xml:space="preserve"> Conferenza Nazionale della Famiglia 2010 “FAMIGLIA, MEDIA E NUOVE TECNOLOGIE”</w:t>
      </w:r>
    </w:p>
  </w:footnote>
  <w:footnote w:id="5">
    <w:p w:rsidR="00134A7B" w:rsidRDefault="00134A7B">
      <w:pPr>
        <w:pStyle w:val="Testonotaapidipagina"/>
      </w:pPr>
      <w:r>
        <w:rPr>
          <w:rStyle w:val="Caratteredellanota"/>
        </w:rPr>
        <w:footnoteRef/>
      </w:r>
      <w:hyperlink r:id="rId5" w:history="1">
        <w:r>
          <w:rPr>
            <w:rStyle w:val="Collegamentoipertestuale"/>
          </w:rPr>
          <w:tab/>
          <w:t>Www.conferenzafamiglia.it</w:t>
        </w:r>
      </w:hyperlink>
      <w:proofErr w:type="gramStart"/>
      <w:r>
        <w:t xml:space="preserve">  </w:t>
      </w:r>
      <w:proofErr w:type="gramEnd"/>
      <w:r>
        <w:t>2010 “FAMIGLIA, MEDIA E NUOVE TECNOLOGIE”</w:t>
      </w:r>
    </w:p>
  </w:footnote>
  <w:footnote w:id="6">
    <w:p w:rsidR="00134A7B" w:rsidRDefault="00134A7B">
      <w:pPr>
        <w:pStyle w:val="Testonotaapidipagina"/>
      </w:pPr>
      <w:r>
        <w:rPr>
          <w:rStyle w:val="Caratteredellanota"/>
          <w:rFonts w:ascii="Calibri" w:hAnsi="Calibri"/>
        </w:rPr>
        <w:footnoteRef/>
      </w:r>
      <w:hyperlink r:id="rId6" w:history="1">
        <w:r>
          <w:rPr>
            <w:rStyle w:val="Collegamentoipertestuale"/>
          </w:rPr>
          <w:tab/>
          <w:t>Www.scform.unipd.it</w:t>
        </w:r>
      </w:hyperlink>
      <w:proofErr w:type="gramStart"/>
      <w:r>
        <w:t xml:space="preserve">  </w:t>
      </w:r>
      <w:proofErr w:type="gramEnd"/>
      <w:r>
        <w:t xml:space="preserve">Chiara </w:t>
      </w:r>
      <w:proofErr w:type="spellStart"/>
      <w:r>
        <w:t>Pattaro</w:t>
      </w:r>
      <w:proofErr w:type="spellEnd"/>
      <w:r>
        <w:t xml:space="preserve"> CLEUP 2006 “NUOVI MEDIA E NUOVE DIPENDENZE”</w:t>
      </w:r>
    </w:p>
  </w:footnote>
  <w:footnote w:id="7">
    <w:p w:rsidR="00134A7B" w:rsidRDefault="00134A7B">
      <w:pPr>
        <w:spacing w:line="360" w:lineRule="auto"/>
        <w:jc w:val="both"/>
      </w:pPr>
      <w:r>
        <w:rPr>
          <w:rStyle w:val="Caratteredellanota"/>
          <w:rFonts w:ascii="Calibri" w:hAnsi="Calibri"/>
        </w:rPr>
        <w:footnoteRef/>
      </w:r>
      <w:r>
        <w:tab/>
        <w:t xml:space="preserve"> Chiara </w:t>
      </w:r>
      <w:proofErr w:type="spellStart"/>
      <w:r>
        <w:t>Pattaro</w:t>
      </w:r>
      <w:proofErr w:type="spellEnd"/>
      <w:r>
        <w:t xml:space="preserve"> CLEUP 2006 – Nuovi Media e Nuove dipendenze.</w:t>
      </w:r>
    </w:p>
  </w:footnote>
  <w:footnote w:id="8">
    <w:p w:rsidR="00134A7B" w:rsidRDefault="00134A7B">
      <w:pPr>
        <w:pStyle w:val="Testonotaapidipagina"/>
      </w:pPr>
      <w:r>
        <w:rPr>
          <w:rStyle w:val="Caratteredellanota"/>
          <w:rFonts w:ascii="Calibri" w:hAnsi="Calibri"/>
        </w:rPr>
        <w:footnoteRef/>
      </w:r>
      <w:r>
        <w:tab/>
        <w:t xml:space="preserve"> </w:t>
      </w:r>
      <w:proofErr w:type="spellStart"/>
      <w:proofErr w:type="gramStart"/>
      <w:r>
        <w:t>Htpp</w:t>
      </w:r>
      <w:proofErr w:type="spellEnd"/>
      <w:r>
        <w:t>://</w:t>
      </w:r>
      <w:proofErr w:type="spellStart"/>
      <w:r>
        <w:t>attachments.wetpaintserv.us</w:t>
      </w:r>
      <w:proofErr w:type="spellEnd"/>
      <w:r>
        <w:t xml:space="preserve"> “CONNETTIVISMO: UNA CONOSCENZA DEMOCRATICA”</w:t>
      </w:r>
    </w:p>
    <w:proofErr w:type="gramEnd"/>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9"/>
      <w:numFmt w:val="decimal"/>
      <w:lvlText w:val="%1."/>
      <w:lvlJc w:val="left"/>
      <w:pPr>
        <w:tabs>
          <w:tab w:val="num" w:pos="142"/>
        </w:tabs>
        <w:ind w:left="502" w:hanging="360"/>
      </w:pPr>
      <w:rPr>
        <w:rFonts w:ascii="Calibri" w:hAnsi="Calibri"/>
        <w:sz w:val="36"/>
        <w:szCs w:val="36"/>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b w:val="0"/>
      </w:rPr>
    </w:lvl>
  </w:abstractNum>
  <w:abstractNum w:abstractNumId="3">
    <w:nsid w:val="00000004"/>
    <w:multiLevelType w:val="singleLevel"/>
    <w:tmpl w:val="00000004"/>
    <w:name w:val="WW8Num4"/>
    <w:lvl w:ilvl="0">
      <w:start w:val="1"/>
      <w:numFmt w:val="decimal"/>
      <w:lvlText w:val="%1."/>
      <w:lvlJc w:val="left"/>
      <w:pPr>
        <w:tabs>
          <w:tab w:val="num" w:pos="900"/>
        </w:tabs>
        <w:ind w:left="900" w:hanging="360"/>
      </w:p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b/>
        <w:sz w:val="36"/>
        <w:szCs w:val="36"/>
      </w:rPr>
    </w:lvl>
  </w:abstractNum>
  <w:abstractNum w:abstractNumId="5">
    <w:nsid w:val="00000006"/>
    <w:multiLevelType w:val="multilevel"/>
    <w:tmpl w:val="00000006"/>
    <w:name w:val="WW8Num6"/>
    <w:lvl w:ilvl="0">
      <w:start w:val="1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Arial"/>
      </w:rPr>
    </w:lvl>
    <w:lvl w:ilvl="2">
      <w:start w:val="1"/>
      <w:numFmt w:val="bullet"/>
      <w:lvlText w:val="▪"/>
      <w:lvlJc w:val="left"/>
      <w:pPr>
        <w:tabs>
          <w:tab w:val="num" w:pos="1440"/>
        </w:tabs>
        <w:ind w:left="1440" w:hanging="360"/>
      </w:pPr>
      <w:rPr>
        <w:rFonts w:ascii="OpenSymbol" w:hAnsi="OpenSymbol" w:cs="Aria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Arial"/>
      </w:rPr>
    </w:lvl>
    <w:lvl w:ilvl="5">
      <w:start w:val="1"/>
      <w:numFmt w:val="bullet"/>
      <w:lvlText w:val="▪"/>
      <w:lvlJc w:val="left"/>
      <w:pPr>
        <w:tabs>
          <w:tab w:val="num" w:pos="2520"/>
        </w:tabs>
        <w:ind w:left="2520" w:hanging="360"/>
      </w:pPr>
      <w:rPr>
        <w:rFonts w:ascii="OpenSymbol" w:hAnsi="OpenSymbol" w:cs="Aria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Arial"/>
      </w:rPr>
    </w:lvl>
    <w:lvl w:ilvl="8">
      <w:start w:val="1"/>
      <w:numFmt w:val="bullet"/>
      <w:lvlText w:val="▪"/>
      <w:lvlJc w:val="left"/>
      <w:pPr>
        <w:tabs>
          <w:tab w:val="num" w:pos="3600"/>
        </w:tabs>
        <w:ind w:left="3600" w:hanging="360"/>
      </w:pPr>
      <w:rPr>
        <w:rFonts w:ascii="OpenSymbol" w:hAnsi="OpenSymbol" w:cs="Arial"/>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SimSun"/>
      </w:rPr>
    </w:lvl>
    <w:lvl w:ilvl="1">
      <w:start w:val="1"/>
      <w:numFmt w:val="bullet"/>
      <w:lvlText w:val="◦"/>
      <w:lvlJc w:val="left"/>
      <w:pPr>
        <w:tabs>
          <w:tab w:val="num" w:pos="1080"/>
        </w:tabs>
        <w:ind w:left="1080" w:hanging="360"/>
      </w:pPr>
      <w:rPr>
        <w:rFonts w:ascii="OpenSymbol" w:hAnsi="OpenSymbol" w:cs="SimSun"/>
      </w:rPr>
    </w:lvl>
    <w:lvl w:ilvl="2">
      <w:start w:val="1"/>
      <w:numFmt w:val="bullet"/>
      <w:lvlText w:val="▪"/>
      <w:lvlJc w:val="left"/>
      <w:pPr>
        <w:tabs>
          <w:tab w:val="num" w:pos="1440"/>
        </w:tabs>
        <w:ind w:left="1440" w:hanging="360"/>
      </w:pPr>
      <w:rPr>
        <w:rFonts w:ascii="OpenSymbol" w:hAnsi="OpenSymbol" w:cs="SimSun"/>
      </w:rPr>
    </w:lvl>
    <w:lvl w:ilvl="3">
      <w:start w:val="1"/>
      <w:numFmt w:val="bullet"/>
      <w:lvlText w:val=""/>
      <w:lvlJc w:val="left"/>
      <w:pPr>
        <w:tabs>
          <w:tab w:val="num" w:pos="1800"/>
        </w:tabs>
        <w:ind w:left="1800" w:hanging="360"/>
      </w:pPr>
      <w:rPr>
        <w:rFonts w:ascii="Symbol" w:hAnsi="Symbol" w:cs="SimSun"/>
      </w:rPr>
    </w:lvl>
    <w:lvl w:ilvl="4">
      <w:start w:val="1"/>
      <w:numFmt w:val="bullet"/>
      <w:lvlText w:val="◦"/>
      <w:lvlJc w:val="left"/>
      <w:pPr>
        <w:tabs>
          <w:tab w:val="num" w:pos="2160"/>
        </w:tabs>
        <w:ind w:left="2160" w:hanging="360"/>
      </w:pPr>
      <w:rPr>
        <w:rFonts w:ascii="OpenSymbol" w:hAnsi="OpenSymbol" w:cs="SimSun"/>
      </w:rPr>
    </w:lvl>
    <w:lvl w:ilvl="5">
      <w:start w:val="1"/>
      <w:numFmt w:val="bullet"/>
      <w:lvlText w:val="▪"/>
      <w:lvlJc w:val="left"/>
      <w:pPr>
        <w:tabs>
          <w:tab w:val="num" w:pos="2520"/>
        </w:tabs>
        <w:ind w:left="2520" w:hanging="360"/>
      </w:pPr>
      <w:rPr>
        <w:rFonts w:ascii="OpenSymbol" w:hAnsi="OpenSymbol" w:cs="SimSun"/>
      </w:rPr>
    </w:lvl>
    <w:lvl w:ilvl="6">
      <w:start w:val="1"/>
      <w:numFmt w:val="bullet"/>
      <w:lvlText w:val=""/>
      <w:lvlJc w:val="left"/>
      <w:pPr>
        <w:tabs>
          <w:tab w:val="num" w:pos="2880"/>
        </w:tabs>
        <w:ind w:left="2880" w:hanging="360"/>
      </w:pPr>
      <w:rPr>
        <w:rFonts w:ascii="Symbol" w:hAnsi="Symbol" w:cs="SimSun"/>
      </w:rPr>
    </w:lvl>
    <w:lvl w:ilvl="7">
      <w:start w:val="1"/>
      <w:numFmt w:val="bullet"/>
      <w:lvlText w:val="◦"/>
      <w:lvlJc w:val="left"/>
      <w:pPr>
        <w:tabs>
          <w:tab w:val="num" w:pos="3240"/>
        </w:tabs>
        <w:ind w:left="3240" w:hanging="360"/>
      </w:pPr>
      <w:rPr>
        <w:rFonts w:ascii="OpenSymbol" w:hAnsi="OpenSymbol" w:cs="SimSun"/>
      </w:rPr>
    </w:lvl>
    <w:lvl w:ilvl="8">
      <w:start w:val="1"/>
      <w:numFmt w:val="bullet"/>
      <w:lvlText w:val="▪"/>
      <w:lvlJc w:val="left"/>
      <w:pPr>
        <w:tabs>
          <w:tab w:val="num" w:pos="3600"/>
        </w:tabs>
        <w:ind w:left="3600" w:hanging="360"/>
      </w:pPr>
      <w:rPr>
        <w:rFonts w:ascii="OpenSymbol" w:hAnsi="OpenSymbol" w:cs="SimSun"/>
      </w:rPr>
    </w:lvl>
  </w:abstractNum>
  <w:abstractNum w:abstractNumId="8">
    <w:nsid w:val="00000009"/>
    <w:multiLevelType w:val="multilevel"/>
    <w:tmpl w:val="00000009"/>
    <w:name w:val="WW8Num9"/>
    <w:lvl w:ilvl="0">
      <w:start w:val="1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bullet"/>
      <w:lvlText w:val=""/>
      <w:lvlJc w:val="left"/>
      <w:pPr>
        <w:tabs>
          <w:tab w:val="num" w:pos="720"/>
        </w:tabs>
        <w:ind w:left="720" w:hanging="360"/>
      </w:pPr>
      <w:rPr>
        <w:rFonts w:ascii="Symbol" w:hAnsi="Symbol" w:cs="SimSun"/>
      </w:rPr>
    </w:lvl>
    <w:lvl w:ilvl="1">
      <w:start w:val="1"/>
      <w:numFmt w:val="bullet"/>
      <w:lvlText w:val="◦"/>
      <w:lvlJc w:val="left"/>
      <w:pPr>
        <w:tabs>
          <w:tab w:val="num" w:pos="1080"/>
        </w:tabs>
        <w:ind w:left="1080" w:hanging="360"/>
      </w:pPr>
      <w:rPr>
        <w:rFonts w:ascii="OpenSymbol" w:hAnsi="OpenSymbol" w:cs="SimSun"/>
      </w:rPr>
    </w:lvl>
    <w:lvl w:ilvl="2">
      <w:start w:val="1"/>
      <w:numFmt w:val="bullet"/>
      <w:lvlText w:val="▪"/>
      <w:lvlJc w:val="left"/>
      <w:pPr>
        <w:tabs>
          <w:tab w:val="num" w:pos="1440"/>
        </w:tabs>
        <w:ind w:left="1440" w:hanging="360"/>
      </w:pPr>
      <w:rPr>
        <w:rFonts w:ascii="OpenSymbol" w:hAnsi="OpenSymbol" w:cs="SimSun"/>
      </w:rPr>
    </w:lvl>
    <w:lvl w:ilvl="3">
      <w:start w:val="1"/>
      <w:numFmt w:val="bullet"/>
      <w:lvlText w:val=""/>
      <w:lvlJc w:val="left"/>
      <w:pPr>
        <w:tabs>
          <w:tab w:val="num" w:pos="1800"/>
        </w:tabs>
        <w:ind w:left="1800" w:hanging="360"/>
      </w:pPr>
      <w:rPr>
        <w:rFonts w:ascii="Symbol" w:hAnsi="Symbol" w:cs="SimSun"/>
      </w:rPr>
    </w:lvl>
    <w:lvl w:ilvl="4">
      <w:start w:val="1"/>
      <w:numFmt w:val="bullet"/>
      <w:lvlText w:val="◦"/>
      <w:lvlJc w:val="left"/>
      <w:pPr>
        <w:tabs>
          <w:tab w:val="num" w:pos="2160"/>
        </w:tabs>
        <w:ind w:left="2160" w:hanging="360"/>
      </w:pPr>
      <w:rPr>
        <w:rFonts w:ascii="OpenSymbol" w:hAnsi="OpenSymbol" w:cs="SimSun"/>
      </w:rPr>
    </w:lvl>
    <w:lvl w:ilvl="5">
      <w:start w:val="1"/>
      <w:numFmt w:val="bullet"/>
      <w:lvlText w:val="▪"/>
      <w:lvlJc w:val="left"/>
      <w:pPr>
        <w:tabs>
          <w:tab w:val="num" w:pos="2520"/>
        </w:tabs>
        <w:ind w:left="2520" w:hanging="360"/>
      </w:pPr>
      <w:rPr>
        <w:rFonts w:ascii="OpenSymbol" w:hAnsi="OpenSymbol" w:cs="SimSun"/>
      </w:rPr>
    </w:lvl>
    <w:lvl w:ilvl="6">
      <w:start w:val="1"/>
      <w:numFmt w:val="bullet"/>
      <w:lvlText w:val=""/>
      <w:lvlJc w:val="left"/>
      <w:pPr>
        <w:tabs>
          <w:tab w:val="num" w:pos="2880"/>
        </w:tabs>
        <w:ind w:left="2880" w:hanging="360"/>
      </w:pPr>
      <w:rPr>
        <w:rFonts w:ascii="Symbol" w:hAnsi="Symbol" w:cs="SimSun"/>
      </w:rPr>
    </w:lvl>
    <w:lvl w:ilvl="7">
      <w:start w:val="1"/>
      <w:numFmt w:val="bullet"/>
      <w:lvlText w:val="◦"/>
      <w:lvlJc w:val="left"/>
      <w:pPr>
        <w:tabs>
          <w:tab w:val="num" w:pos="3240"/>
        </w:tabs>
        <w:ind w:left="3240" w:hanging="360"/>
      </w:pPr>
      <w:rPr>
        <w:rFonts w:ascii="OpenSymbol" w:hAnsi="OpenSymbol" w:cs="SimSun"/>
      </w:rPr>
    </w:lvl>
    <w:lvl w:ilvl="8">
      <w:start w:val="1"/>
      <w:numFmt w:val="bullet"/>
      <w:lvlText w:val="▪"/>
      <w:lvlJc w:val="left"/>
      <w:pPr>
        <w:tabs>
          <w:tab w:val="num" w:pos="3600"/>
        </w:tabs>
        <w:ind w:left="3600" w:hanging="360"/>
      </w:pPr>
      <w:rPr>
        <w:rFonts w:ascii="OpenSymbol" w:hAnsi="OpenSymbol" w:cs="SimSun"/>
      </w:rPr>
    </w:lvl>
  </w:abstractNum>
  <w:abstractNum w:abstractNumId="11">
    <w:nsid w:val="037A096F"/>
    <w:multiLevelType w:val="hybridMultilevel"/>
    <w:tmpl w:val="26B65718"/>
    <w:lvl w:ilvl="0" w:tplc="B09621C6">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2">
    <w:nsid w:val="09617864"/>
    <w:multiLevelType w:val="hybridMultilevel"/>
    <w:tmpl w:val="C840E28C"/>
    <w:lvl w:ilvl="0" w:tplc="C6AC2C2A">
      <w:start w:val="14"/>
      <w:numFmt w:val="decimal"/>
      <w:lvlText w:val="%1"/>
      <w:lvlJc w:val="left"/>
      <w:pPr>
        <w:ind w:left="720" w:hanging="360"/>
      </w:pPr>
      <w:rPr>
        <w:rFonts w:ascii="Times New Roman" w:hAnsi="Times New Roman" w:hint="default"/>
        <w:b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8CD2B49"/>
    <w:multiLevelType w:val="hybridMultilevel"/>
    <w:tmpl w:val="1AAA3BAC"/>
    <w:lvl w:ilvl="0" w:tplc="07883170">
      <w:start w:val="14"/>
      <w:numFmt w:val="decimal"/>
      <w:lvlText w:val="%1."/>
      <w:lvlJc w:val="left"/>
      <w:pPr>
        <w:ind w:left="602" w:hanging="4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revisionView w:insDel="0" w:formatting="0"/>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doNotValidateAgainstSchema/>
  <w:doNotDemarcateInvalidXml/>
  <w:hdrShapeDefaults>
    <o:shapedefaults v:ext="edit" spidmax="2050">
      <o:colormenu v:ext="edit" fillcolor="none [4]" strokecolor="none [1]" shadowcolor="none [2]"/>
    </o:shapedefaults>
  </w:hdrShapeDefaults>
  <w:compat/>
  <w:rsids>
    <w:rsidRoot w:val="00481FF2"/>
    <w:rsid w:val="00064FDB"/>
    <w:rsid w:val="00070223"/>
    <w:rsid w:val="00086D80"/>
    <w:rsid w:val="00134A7B"/>
    <w:rsid w:val="001758BD"/>
    <w:rsid w:val="001E2A5E"/>
    <w:rsid w:val="00244CAB"/>
    <w:rsid w:val="003337E7"/>
    <w:rsid w:val="00481FF2"/>
    <w:rsid w:val="004F6206"/>
    <w:rsid w:val="005323E9"/>
    <w:rsid w:val="005511C0"/>
    <w:rsid w:val="005B7DA0"/>
    <w:rsid w:val="005C2069"/>
    <w:rsid w:val="005E1E65"/>
    <w:rsid w:val="00690A39"/>
    <w:rsid w:val="00707450"/>
    <w:rsid w:val="00793A01"/>
    <w:rsid w:val="007F200E"/>
    <w:rsid w:val="00817658"/>
    <w:rsid w:val="008C657C"/>
    <w:rsid w:val="009E14C3"/>
    <w:rsid w:val="00A13058"/>
    <w:rsid w:val="00A31527"/>
    <w:rsid w:val="00A50F4B"/>
    <w:rsid w:val="00A91E62"/>
    <w:rsid w:val="00AF0BD8"/>
    <w:rsid w:val="00BF592C"/>
    <w:rsid w:val="00CC3141"/>
    <w:rsid w:val="00E530C0"/>
    <w:rsid w:val="00ED0B41"/>
    <w:rsid w:val="00FB796A"/>
    <w:rsid w:val="00FE0935"/>
  </w:rsids>
  <m:mathPr>
    <m:mathFont m:val="Wingdings 2"/>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E1E65"/>
    <w:pPr>
      <w:suppressAutoHyphens/>
    </w:pPr>
    <w:rPr>
      <w:sz w:val="24"/>
      <w:szCs w:val="24"/>
      <w:lang w:eastAsia="ar-SA"/>
    </w:rPr>
  </w:style>
  <w:style w:type="paragraph" w:styleId="Titolo2">
    <w:name w:val="heading 2"/>
    <w:basedOn w:val="Normale"/>
    <w:next w:val="Corpodeltesto"/>
    <w:qFormat/>
    <w:rsid w:val="005E1E65"/>
    <w:pPr>
      <w:numPr>
        <w:ilvl w:val="1"/>
        <w:numId w:val="1"/>
      </w:numPr>
      <w:spacing w:before="280" w:after="280"/>
      <w:outlineLvl w:val="1"/>
    </w:pPr>
    <w:rPr>
      <w:b/>
      <w:bCs/>
      <w:sz w:val="36"/>
      <w:szCs w:val="36"/>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WW8Num2z0">
    <w:name w:val="WW8Num2z0"/>
    <w:rsid w:val="005E1E65"/>
    <w:rPr>
      <w:rFonts w:ascii="Calibri" w:hAnsi="Calibri"/>
      <w:sz w:val="36"/>
      <w:szCs w:val="36"/>
    </w:rPr>
  </w:style>
  <w:style w:type="character" w:customStyle="1" w:styleId="WW8Num3z0">
    <w:name w:val="WW8Num3z0"/>
    <w:rsid w:val="005E1E65"/>
    <w:rPr>
      <w:b w:val="0"/>
    </w:rPr>
  </w:style>
  <w:style w:type="character" w:customStyle="1" w:styleId="WW8Num5z0">
    <w:name w:val="WW8Num5z0"/>
    <w:rsid w:val="005E1E65"/>
    <w:rPr>
      <w:b/>
      <w:sz w:val="36"/>
      <w:szCs w:val="36"/>
    </w:rPr>
  </w:style>
  <w:style w:type="character" w:customStyle="1" w:styleId="WW8Num7z0">
    <w:name w:val="WW8Num7z0"/>
    <w:rsid w:val="005E1E65"/>
    <w:rPr>
      <w:rFonts w:ascii="Symbol" w:hAnsi="Symbol"/>
    </w:rPr>
  </w:style>
  <w:style w:type="character" w:customStyle="1" w:styleId="WW8Num7z1">
    <w:name w:val="WW8Num7z1"/>
    <w:rsid w:val="005E1E65"/>
    <w:rPr>
      <w:rFonts w:ascii="Courier New" w:hAnsi="Courier New" w:cs="Courier New"/>
    </w:rPr>
  </w:style>
  <w:style w:type="character" w:customStyle="1" w:styleId="WW8Num8z0">
    <w:name w:val="WW8Num8z0"/>
    <w:rsid w:val="005E1E65"/>
    <w:rPr>
      <w:rFonts w:ascii="Symbol" w:hAnsi="Symbol" w:cs="OpenSymbol"/>
    </w:rPr>
  </w:style>
  <w:style w:type="character" w:customStyle="1" w:styleId="WW8Num8z1">
    <w:name w:val="WW8Num8z1"/>
    <w:rsid w:val="005E1E65"/>
    <w:rPr>
      <w:rFonts w:ascii="OpenSymbol" w:hAnsi="OpenSymbol" w:cs="OpenSymbol"/>
    </w:rPr>
  </w:style>
  <w:style w:type="character" w:customStyle="1" w:styleId="WW8Num11z0">
    <w:name w:val="WW8Num11z0"/>
    <w:rsid w:val="005E1E65"/>
    <w:rPr>
      <w:rFonts w:ascii="Symbol" w:hAnsi="Symbol" w:cs="OpenSymbol"/>
    </w:rPr>
  </w:style>
  <w:style w:type="character" w:customStyle="1" w:styleId="WW8Num11z1">
    <w:name w:val="WW8Num11z1"/>
    <w:rsid w:val="005E1E65"/>
    <w:rPr>
      <w:rFonts w:ascii="OpenSymbol" w:hAnsi="OpenSymbol" w:cs="OpenSymbol"/>
    </w:rPr>
  </w:style>
  <w:style w:type="character" w:customStyle="1" w:styleId="Absatz-Standardschriftart">
    <w:name w:val="Absatz-Standardschriftart"/>
    <w:rsid w:val="005E1E65"/>
  </w:style>
  <w:style w:type="character" w:customStyle="1" w:styleId="WW-Absatz-Standardschriftart">
    <w:name w:val="WW-Absatz-Standardschriftart"/>
    <w:rsid w:val="005E1E65"/>
  </w:style>
  <w:style w:type="character" w:customStyle="1" w:styleId="Carpredefinitoparagrafo">
    <w:name w:val="Car. predefinito paragrafo"/>
    <w:rsid w:val="005E1E65"/>
  </w:style>
  <w:style w:type="character" w:customStyle="1" w:styleId="WW8Num7z2">
    <w:name w:val="WW8Num7z2"/>
    <w:rsid w:val="005E1E65"/>
    <w:rPr>
      <w:rFonts w:ascii="Wingdings" w:hAnsi="Wingdings"/>
    </w:rPr>
  </w:style>
  <w:style w:type="character" w:customStyle="1" w:styleId="WW8Num9z0">
    <w:name w:val="WW8Num9z0"/>
    <w:rsid w:val="005E1E65"/>
    <w:rPr>
      <w:rFonts w:ascii="Calibri" w:hAnsi="Calibri"/>
      <w:sz w:val="36"/>
      <w:szCs w:val="36"/>
    </w:rPr>
  </w:style>
  <w:style w:type="character" w:customStyle="1" w:styleId="WW8Num10z0">
    <w:name w:val="WW8Num10z0"/>
    <w:rsid w:val="005E1E65"/>
    <w:rPr>
      <w:rFonts w:ascii="Calibri" w:hAnsi="Calibri"/>
      <w:sz w:val="16"/>
      <w:szCs w:val="16"/>
    </w:rPr>
  </w:style>
  <w:style w:type="character" w:customStyle="1" w:styleId="WW8Num12z0">
    <w:name w:val="WW8Num12z0"/>
    <w:rsid w:val="005E1E65"/>
    <w:rPr>
      <w:b w:val="0"/>
    </w:rPr>
  </w:style>
  <w:style w:type="character" w:customStyle="1" w:styleId="WW8Num19z0">
    <w:name w:val="WW8Num19z0"/>
    <w:rsid w:val="005E1E65"/>
    <w:rPr>
      <w:rFonts w:ascii="Calibri" w:hAnsi="Calibri"/>
      <w:sz w:val="16"/>
      <w:szCs w:val="16"/>
    </w:rPr>
  </w:style>
  <w:style w:type="character" w:customStyle="1" w:styleId="WW8Num21z0">
    <w:name w:val="WW8Num21z0"/>
    <w:rsid w:val="005E1E65"/>
    <w:rPr>
      <w:rFonts w:ascii="Times New Roman" w:eastAsia="Times New Roman" w:hAnsi="Times New Roman" w:cs="Times New Roman"/>
      <w:sz w:val="16"/>
    </w:rPr>
  </w:style>
  <w:style w:type="character" w:customStyle="1" w:styleId="WW8Num22z0">
    <w:name w:val="WW8Num22z0"/>
    <w:rsid w:val="005E1E65"/>
    <w:rPr>
      <w:b/>
      <w:sz w:val="36"/>
      <w:szCs w:val="36"/>
    </w:rPr>
  </w:style>
  <w:style w:type="character" w:customStyle="1" w:styleId="Carpredefinitoparagrafo1">
    <w:name w:val="Car. predefinito paragrafo1"/>
    <w:rsid w:val="005E1E65"/>
  </w:style>
  <w:style w:type="character" w:styleId="Collegamentoipertestuale">
    <w:name w:val="Hyperlink"/>
    <w:basedOn w:val="Carpredefinitoparagrafo1"/>
    <w:rsid w:val="005E1E65"/>
    <w:rPr>
      <w:color w:val="0000FF"/>
      <w:u w:val="single"/>
    </w:rPr>
  </w:style>
  <w:style w:type="character" w:customStyle="1" w:styleId="IntestazioneCarattere">
    <w:name w:val="Intestazione Carattere"/>
    <w:basedOn w:val="Carpredefinitoparagrafo1"/>
    <w:rsid w:val="005E1E65"/>
    <w:rPr>
      <w:sz w:val="24"/>
      <w:szCs w:val="24"/>
    </w:rPr>
  </w:style>
  <w:style w:type="character" w:customStyle="1" w:styleId="PidipaginaCarattere">
    <w:name w:val="Piè di pagina Carattere"/>
    <w:basedOn w:val="Carpredefinitoparagrafo1"/>
    <w:rsid w:val="005E1E65"/>
    <w:rPr>
      <w:sz w:val="24"/>
      <w:szCs w:val="24"/>
    </w:rPr>
  </w:style>
  <w:style w:type="character" w:customStyle="1" w:styleId="MappadocumentoCarattere">
    <w:name w:val="Mappa documento Carattere"/>
    <w:basedOn w:val="Carpredefinitoparagrafo1"/>
    <w:rsid w:val="005E1E65"/>
    <w:rPr>
      <w:rFonts w:ascii="Tahoma" w:hAnsi="Tahoma" w:cs="Tahoma"/>
      <w:sz w:val="16"/>
      <w:szCs w:val="16"/>
    </w:rPr>
  </w:style>
  <w:style w:type="character" w:customStyle="1" w:styleId="TestonotaapidipaginaCarattere">
    <w:name w:val="Testo nota a piè di pagina Carattere"/>
    <w:basedOn w:val="Carpredefinitoparagrafo1"/>
    <w:rsid w:val="005E1E65"/>
  </w:style>
  <w:style w:type="character" w:customStyle="1" w:styleId="Caratteredellanota">
    <w:name w:val="Carattere della nota"/>
    <w:basedOn w:val="Carpredefinitoparagrafo1"/>
    <w:rsid w:val="005E1E65"/>
    <w:rPr>
      <w:vertAlign w:val="superscript"/>
    </w:rPr>
  </w:style>
  <w:style w:type="character" w:customStyle="1" w:styleId="SottotitoloCarattere">
    <w:name w:val="Sottotitolo Carattere"/>
    <w:basedOn w:val="Carpredefinitoparagrafo1"/>
    <w:rsid w:val="005E1E65"/>
    <w:rPr>
      <w:rFonts w:ascii="Cambria" w:eastAsia="Times New Roman" w:hAnsi="Cambria" w:cs="Times New Roman"/>
      <w:sz w:val="24"/>
      <w:szCs w:val="24"/>
    </w:rPr>
  </w:style>
  <w:style w:type="character" w:customStyle="1" w:styleId="TestofumettoCarattere">
    <w:name w:val="Testo fumetto Carattere"/>
    <w:basedOn w:val="Carpredefinitoparagrafo1"/>
    <w:rsid w:val="005E1E65"/>
    <w:rPr>
      <w:rFonts w:ascii="Tahoma" w:hAnsi="Tahoma" w:cs="Tahoma"/>
      <w:sz w:val="16"/>
      <w:szCs w:val="16"/>
    </w:rPr>
  </w:style>
  <w:style w:type="character" w:styleId="Rimandonotaapidipagina">
    <w:name w:val="footnote reference"/>
    <w:rsid w:val="005E1E65"/>
    <w:rPr>
      <w:vertAlign w:val="superscript"/>
    </w:rPr>
  </w:style>
  <w:style w:type="character" w:customStyle="1" w:styleId="Caratterenotadichiusura">
    <w:name w:val="Carattere nota di chiusura"/>
    <w:rsid w:val="005E1E65"/>
  </w:style>
  <w:style w:type="character" w:styleId="Rimandonotadichiusura">
    <w:name w:val="endnote reference"/>
    <w:rsid w:val="005E1E65"/>
    <w:rPr>
      <w:vertAlign w:val="superscript"/>
    </w:rPr>
  </w:style>
  <w:style w:type="character" w:customStyle="1" w:styleId="Caratteredinumerazione">
    <w:name w:val="Carattere di numerazione"/>
    <w:rsid w:val="005E1E65"/>
  </w:style>
  <w:style w:type="character" w:customStyle="1" w:styleId="Punti">
    <w:name w:val="Punti"/>
    <w:rsid w:val="005E1E65"/>
    <w:rPr>
      <w:rFonts w:ascii="OpenSymbol" w:eastAsia="OpenSymbol" w:hAnsi="OpenSymbol" w:cs="OpenSymbol"/>
    </w:rPr>
  </w:style>
  <w:style w:type="character" w:customStyle="1" w:styleId="WW8Num9z2">
    <w:name w:val="WW8Num9z2"/>
    <w:rsid w:val="005E1E65"/>
    <w:rPr>
      <w:rFonts w:ascii="Wingdings" w:hAnsi="Wingdings"/>
    </w:rPr>
  </w:style>
  <w:style w:type="character" w:customStyle="1" w:styleId="WW8Num9z3">
    <w:name w:val="WW8Num9z3"/>
    <w:rsid w:val="005E1E65"/>
    <w:rPr>
      <w:rFonts w:ascii="Symbol" w:hAnsi="Symbol"/>
    </w:rPr>
  </w:style>
  <w:style w:type="character" w:customStyle="1" w:styleId="Citazione1">
    <w:name w:val="Citazione1"/>
    <w:rsid w:val="005E1E65"/>
    <w:rPr>
      <w:i/>
      <w:iCs/>
    </w:rPr>
  </w:style>
  <w:style w:type="paragraph" w:styleId="Intestazione">
    <w:name w:val="header"/>
    <w:basedOn w:val="Normale"/>
    <w:next w:val="Corpodeltesto"/>
    <w:rsid w:val="005E1E65"/>
    <w:pPr>
      <w:tabs>
        <w:tab w:val="center" w:pos="4819"/>
        <w:tab w:val="right" w:pos="9638"/>
      </w:tabs>
    </w:pPr>
  </w:style>
  <w:style w:type="paragraph" w:styleId="Corpodeltesto">
    <w:name w:val="Body Text"/>
    <w:basedOn w:val="Normale"/>
    <w:rsid w:val="005E1E65"/>
    <w:pPr>
      <w:spacing w:after="120"/>
    </w:pPr>
  </w:style>
  <w:style w:type="paragraph" w:styleId="Elenco">
    <w:name w:val="List"/>
    <w:basedOn w:val="Corpodeltesto"/>
    <w:rsid w:val="005E1E65"/>
    <w:rPr>
      <w:rFonts w:cs="Tahoma"/>
    </w:rPr>
  </w:style>
  <w:style w:type="paragraph" w:styleId="Didascalia">
    <w:name w:val="caption"/>
    <w:basedOn w:val="Normale"/>
    <w:qFormat/>
    <w:rsid w:val="005E1E65"/>
    <w:pPr>
      <w:suppressLineNumbers/>
      <w:spacing w:before="120" w:after="120"/>
    </w:pPr>
    <w:rPr>
      <w:rFonts w:cs="Tahoma"/>
      <w:i/>
      <w:iCs/>
    </w:rPr>
  </w:style>
  <w:style w:type="paragraph" w:customStyle="1" w:styleId="Indice">
    <w:name w:val="Indice"/>
    <w:basedOn w:val="Normale"/>
    <w:rsid w:val="005E1E65"/>
    <w:pPr>
      <w:suppressLineNumbers/>
    </w:pPr>
    <w:rPr>
      <w:rFonts w:cs="Tahoma"/>
    </w:rPr>
  </w:style>
  <w:style w:type="paragraph" w:customStyle="1" w:styleId="Intestazione1">
    <w:name w:val="Intestazione1"/>
    <w:basedOn w:val="Normale"/>
    <w:next w:val="Corpodeltesto"/>
    <w:rsid w:val="005E1E65"/>
    <w:pPr>
      <w:keepNext/>
      <w:spacing w:before="240" w:after="120"/>
    </w:pPr>
    <w:rPr>
      <w:rFonts w:ascii="Arial" w:eastAsia="SimSun" w:hAnsi="Arial" w:cs="Tahoma"/>
      <w:sz w:val="28"/>
      <w:szCs w:val="28"/>
    </w:rPr>
  </w:style>
  <w:style w:type="paragraph" w:customStyle="1" w:styleId="Didascalia1">
    <w:name w:val="Didascalia1"/>
    <w:basedOn w:val="Normale"/>
    <w:rsid w:val="005E1E65"/>
    <w:pPr>
      <w:suppressLineNumbers/>
      <w:spacing w:before="120" w:after="120"/>
    </w:pPr>
    <w:rPr>
      <w:rFonts w:cs="Tahoma"/>
      <w:i/>
      <w:iCs/>
    </w:rPr>
  </w:style>
  <w:style w:type="paragraph" w:styleId="NormaleWeb">
    <w:name w:val="Normal (Web)"/>
    <w:basedOn w:val="Normale"/>
    <w:rsid w:val="005E1E65"/>
    <w:pPr>
      <w:spacing w:before="280" w:after="280"/>
    </w:pPr>
  </w:style>
  <w:style w:type="paragraph" w:styleId="Pidipagina">
    <w:name w:val="footer"/>
    <w:basedOn w:val="Normale"/>
    <w:rsid w:val="005E1E65"/>
    <w:pPr>
      <w:tabs>
        <w:tab w:val="center" w:pos="4819"/>
        <w:tab w:val="right" w:pos="9638"/>
      </w:tabs>
    </w:pPr>
  </w:style>
  <w:style w:type="paragraph" w:customStyle="1" w:styleId="Mappadocumento1">
    <w:name w:val="Mappa documento1"/>
    <w:basedOn w:val="Normale"/>
    <w:rsid w:val="005E1E65"/>
    <w:rPr>
      <w:rFonts w:ascii="Tahoma" w:hAnsi="Tahoma" w:cs="Tahoma"/>
      <w:sz w:val="16"/>
      <w:szCs w:val="16"/>
    </w:rPr>
  </w:style>
  <w:style w:type="paragraph" w:styleId="Paragrafoelenco">
    <w:name w:val="List Paragraph"/>
    <w:basedOn w:val="Normale"/>
    <w:qFormat/>
    <w:rsid w:val="005E1E65"/>
    <w:pPr>
      <w:ind w:left="708"/>
    </w:pPr>
  </w:style>
  <w:style w:type="paragraph" w:styleId="Testonotaapidipagina">
    <w:name w:val="footnote text"/>
    <w:basedOn w:val="Normale"/>
    <w:rsid w:val="005E1E65"/>
    <w:rPr>
      <w:sz w:val="20"/>
      <w:szCs w:val="20"/>
    </w:rPr>
  </w:style>
  <w:style w:type="paragraph" w:styleId="Sottotitolo">
    <w:name w:val="Subtitle"/>
    <w:basedOn w:val="Normale"/>
    <w:next w:val="Normale"/>
    <w:qFormat/>
    <w:rsid w:val="005E1E65"/>
    <w:pPr>
      <w:spacing w:after="60"/>
      <w:jc w:val="center"/>
    </w:pPr>
    <w:rPr>
      <w:rFonts w:ascii="Cambria" w:hAnsi="Cambria"/>
    </w:rPr>
  </w:style>
  <w:style w:type="paragraph" w:styleId="Testofumetto">
    <w:name w:val="Balloon Text"/>
    <w:basedOn w:val="Normale"/>
    <w:rsid w:val="005E1E65"/>
    <w:rPr>
      <w:rFonts w:ascii="Tahoma" w:hAnsi="Tahoma" w:cs="Tahoma"/>
      <w:sz w:val="16"/>
      <w:szCs w:val="16"/>
    </w:rPr>
  </w:style>
  <w:style w:type="paragraph" w:customStyle="1" w:styleId="Contenutotabella">
    <w:name w:val="Contenuto tabella"/>
    <w:basedOn w:val="Normale"/>
    <w:rsid w:val="005E1E65"/>
    <w:pPr>
      <w:suppressLineNumbers/>
    </w:pPr>
  </w:style>
  <w:style w:type="paragraph" w:customStyle="1" w:styleId="Intestazionetabella">
    <w:name w:val="Intestazione tabella"/>
    <w:basedOn w:val="Contenutotabella"/>
    <w:rsid w:val="005E1E65"/>
    <w:pPr>
      <w:jc w:val="center"/>
    </w:pPr>
    <w:rPr>
      <w:b/>
      <w:bCs/>
    </w:rPr>
  </w:style>
  <w:style w:type="paragraph" w:styleId="Testonotadichiusura">
    <w:name w:val="endnote text"/>
    <w:basedOn w:val="Normale"/>
    <w:rsid w:val="005E1E65"/>
    <w:pPr>
      <w:suppressLineNumbers/>
      <w:ind w:left="283" w:hanging="283"/>
    </w:pPr>
    <w:rPr>
      <w:sz w:val="20"/>
      <w:szCs w:val="20"/>
    </w:rPr>
  </w:style>
  <w:style w:type="paragraph" w:customStyle="1" w:styleId="Rigadintestazionesinistra">
    <w:name w:val="Riga d'intestazione sinistra"/>
    <w:basedOn w:val="Normale"/>
    <w:rsid w:val="005E1E65"/>
    <w:pPr>
      <w:suppressLineNumbers/>
      <w:tabs>
        <w:tab w:val="center" w:pos="4819"/>
        <w:tab w:val="right" w:pos="9638"/>
      </w:tabs>
    </w:pPr>
  </w:style>
  <w:style w:type="paragraph" w:customStyle="1" w:styleId="Default">
    <w:name w:val="Default"/>
    <w:rsid w:val="005E1E65"/>
    <w:pPr>
      <w:suppressAutoHyphens/>
      <w:autoSpaceDE w:val="0"/>
    </w:pPr>
    <w:rPr>
      <w:rFonts w:eastAsia="Arial"/>
      <w:color w:val="000000"/>
      <w:sz w:val="24"/>
      <w:szCs w:val="24"/>
      <w:lang w:eastAsia="ar-SA"/>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hyperlink" Target="http://www.far.unito.it/trinchero" TargetMode="External"/><Relationship Id="rId11" Type="http://schemas.openxmlformats.org/officeDocument/2006/relationships/hyperlink" Target="http://Www.scform.unipd.it/" TargetMode="External"/><Relationship Id="rId1" Type="http://schemas.openxmlformats.org/officeDocument/2006/relationships/numbering" Target="numbering.xml"/><Relationship Id="rId6" Type="http://schemas.openxmlformats.org/officeDocument/2006/relationships/footnotes" Target="footnotes.xml"/><Relationship Id="rId8" Type="http://schemas.openxmlformats.org/officeDocument/2006/relationships/image" Target="media/image2.png"/><Relationship Id="rId13" Type="http://schemas.openxmlformats.org/officeDocument/2006/relationships/footer" Target="footer1.xml"/><Relationship Id="rId10" Type="http://schemas.openxmlformats.org/officeDocument/2006/relationships/hyperlink" Target="http://www.conferenzafamiglia.it/" TargetMode="External"/><Relationship Id="rId5" Type="http://schemas.openxmlformats.org/officeDocument/2006/relationships/image" Target="media/image1.jpeg"/><Relationship Id="rId15" Type="http://schemas.openxmlformats.org/officeDocument/2006/relationships/theme" Target="theme/theme1.xml"/><Relationship Id="rId12" Type="http://schemas.openxmlformats.org/officeDocument/2006/relationships/hyperlink" Target="http://www.far.unito.it/" TargetMode="External"/><Relationship Id="rId2" Type="http://schemas.openxmlformats.org/officeDocument/2006/relationships/styles" Target="styles.xml"/><Relationship Id="rId9" Type="http://schemas.openxmlformats.org/officeDocument/2006/relationships/hyperlink" Target="http://www.natividigitali.wordpress.com/" TargetMode="Externa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6" Type="http://schemas.openxmlformats.org/officeDocument/2006/relationships/hyperlink" Target="http://Www.scform.unipd.it/" TargetMode="External"/><Relationship Id="rId4" Type="http://schemas.openxmlformats.org/officeDocument/2006/relationships/hyperlink" Target="http://www.far.unito.it/" TargetMode="External"/><Relationship Id="rId1" Type="http://schemas.openxmlformats.org/officeDocument/2006/relationships/hyperlink" Target="http://www.natividigitali.wordpress.com/" TargetMode="External"/><Relationship Id="rId2" Type="http://schemas.openxmlformats.org/officeDocument/2006/relationships/hyperlink" Target="http://www.natividigitali.wordpress.com/" TargetMode="External"/><Relationship Id="rId3" Type="http://schemas.openxmlformats.org/officeDocument/2006/relationships/hyperlink" Target="http://www.natividigitali.wordpress.com/" TargetMode="External"/><Relationship Id="rId5" Type="http://schemas.openxmlformats.org/officeDocument/2006/relationships/hyperlink" Target="http://Www.conferenzafamigl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26</Pages>
  <Words>5616</Words>
  <Characters>32014</Characters>
  <Application>Microsoft Word 12.0.0</Application>
  <DocSecurity>0</DocSecurity>
  <Lines>266</Lines>
  <Paragraphs>64</Paragraphs>
  <ScaleCrop>false</ScaleCrop>
  <Company>topogigio</Company>
  <LinksUpToDate>false</LinksUpToDate>
  <CharactersWithSpaces>39315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Tema:  Gli adolescenti e i nuovi media</dc:title>
  <dc:subject/>
  <dc:creator>Claudio</dc:creator>
  <cp:keywords/>
  <cp:lastModifiedBy>domenico</cp:lastModifiedBy>
  <cp:revision>5</cp:revision>
  <dcterms:created xsi:type="dcterms:W3CDTF">2011-03-12T17:52:00Z</dcterms:created>
  <dcterms:modified xsi:type="dcterms:W3CDTF">2011-04-09T12:39:00Z</dcterms:modified>
</cp:coreProperties>
</file>